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B2EC5" w:rsidRDefault="00AB2EC5" w:rsidP="000D29CA">
      <w:pPr>
        <w:jc w:val="center"/>
        <w:rPr>
          <w:b/>
          <w:color w:val="E36C0A"/>
          <w:sz w:val="52"/>
          <w:szCs w:val="52"/>
        </w:rPr>
      </w:pPr>
      <w:bookmarkStart w:id="0" w:name="_GoBack"/>
      <w:bookmarkEnd w:id="0"/>
    </w:p>
    <w:p w:rsidR="00AB2EC5" w:rsidRDefault="00AB2EC5" w:rsidP="000D29CA">
      <w:pPr>
        <w:jc w:val="center"/>
        <w:rPr>
          <w:b/>
          <w:color w:val="E36C0A"/>
          <w:sz w:val="52"/>
          <w:szCs w:val="52"/>
        </w:rPr>
      </w:pPr>
    </w:p>
    <w:p w:rsidR="000D29CA" w:rsidRPr="000D29CA" w:rsidRDefault="000D29CA" w:rsidP="000D29CA">
      <w:pPr>
        <w:jc w:val="center"/>
        <w:rPr>
          <w:b/>
          <w:color w:val="E36C0A"/>
          <w:sz w:val="52"/>
          <w:szCs w:val="52"/>
        </w:rPr>
      </w:pPr>
      <w:r w:rsidRPr="000D29CA">
        <w:rPr>
          <w:b/>
          <w:color w:val="E36C0A"/>
          <w:sz w:val="52"/>
          <w:szCs w:val="52"/>
        </w:rPr>
        <w:t>FACULTAD DE ENFERMERÍA Y FISIOTERAPIA</w:t>
      </w:r>
    </w:p>
    <w:p w:rsidR="000D29CA" w:rsidRPr="000D29CA" w:rsidRDefault="000D29CA" w:rsidP="000D29CA">
      <w:pPr>
        <w:jc w:val="center"/>
        <w:rPr>
          <w:b/>
          <w:color w:val="E36C0A"/>
          <w:sz w:val="52"/>
          <w:szCs w:val="52"/>
        </w:rPr>
      </w:pPr>
    </w:p>
    <w:p w:rsidR="000D29CA" w:rsidRPr="000D29CA" w:rsidRDefault="000D29CA" w:rsidP="000D29CA">
      <w:pPr>
        <w:jc w:val="center"/>
        <w:rPr>
          <w:b/>
          <w:color w:val="E36C0A"/>
          <w:sz w:val="52"/>
          <w:szCs w:val="52"/>
        </w:rPr>
      </w:pPr>
      <w:r w:rsidRPr="000D29CA">
        <w:rPr>
          <w:b/>
          <w:color w:val="E36C0A"/>
          <w:sz w:val="52"/>
          <w:szCs w:val="52"/>
        </w:rPr>
        <w:t>HORARIO CURSO ACADÉMICO 2020-2021</w:t>
      </w:r>
      <w:r w:rsidRPr="000D29CA">
        <w:rPr>
          <w:color w:val="E36C0A"/>
          <w:sz w:val="18"/>
          <w:szCs w:val="18"/>
        </w:rPr>
        <w:t xml:space="preserve"> </w:t>
      </w:r>
    </w:p>
    <w:p w:rsidR="000D29CA" w:rsidRPr="000D29CA" w:rsidRDefault="000D29CA" w:rsidP="000D29CA">
      <w:pPr>
        <w:jc w:val="center"/>
        <w:rPr>
          <w:b/>
          <w:sz w:val="52"/>
          <w:szCs w:val="52"/>
        </w:rPr>
      </w:pPr>
    </w:p>
    <w:p w:rsidR="000D29CA" w:rsidRPr="000D29CA" w:rsidRDefault="000D29CA" w:rsidP="000D29CA">
      <w:pPr>
        <w:jc w:val="center"/>
        <w:rPr>
          <w:b/>
          <w:color w:val="244061"/>
          <w:sz w:val="52"/>
          <w:szCs w:val="52"/>
        </w:rPr>
      </w:pPr>
      <w:r w:rsidRPr="000D29CA">
        <w:rPr>
          <w:b/>
          <w:color w:val="244061"/>
          <w:sz w:val="52"/>
          <w:szCs w:val="52"/>
        </w:rPr>
        <w:t>GRADO EN ENFERMERÍA (</w:t>
      </w:r>
      <w:r>
        <w:rPr>
          <w:b/>
          <w:color w:val="244061"/>
          <w:sz w:val="52"/>
          <w:szCs w:val="52"/>
        </w:rPr>
        <w:t>JEREZ</w:t>
      </w:r>
      <w:r w:rsidRPr="000D29CA">
        <w:rPr>
          <w:b/>
          <w:color w:val="244061"/>
          <w:sz w:val="52"/>
          <w:szCs w:val="52"/>
        </w:rPr>
        <w:t>)</w:t>
      </w:r>
    </w:p>
    <w:p w:rsidR="000D29CA" w:rsidRPr="000D29CA" w:rsidRDefault="000D29CA" w:rsidP="000D29CA">
      <w:pPr>
        <w:jc w:val="center"/>
        <w:rPr>
          <w:b/>
          <w:color w:val="244061"/>
          <w:sz w:val="52"/>
          <w:szCs w:val="52"/>
        </w:rPr>
      </w:pPr>
    </w:p>
    <w:p w:rsidR="000D29CA" w:rsidRPr="000D29CA" w:rsidRDefault="000D29CA" w:rsidP="000D29CA">
      <w:pPr>
        <w:jc w:val="center"/>
        <w:rPr>
          <w:b/>
          <w:color w:val="244061"/>
          <w:sz w:val="52"/>
          <w:szCs w:val="52"/>
        </w:rPr>
      </w:pPr>
      <w:r w:rsidRPr="000D29CA">
        <w:rPr>
          <w:b/>
          <w:color w:val="244061"/>
          <w:sz w:val="52"/>
          <w:szCs w:val="52"/>
        </w:rPr>
        <w:t>(</w:t>
      </w:r>
      <w:r>
        <w:rPr>
          <w:b/>
          <w:color w:val="244061"/>
          <w:sz w:val="52"/>
          <w:szCs w:val="52"/>
        </w:rPr>
        <w:t>CUARTO</w:t>
      </w:r>
      <w:r w:rsidRPr="000D29CA">
        <w:rPr>
          <w:b/>
          <w:color w:val="244061"/>
          <w:sz w:val="52"/>
          <w:szCs w:val="52"/>
        </w:rPr>
        <w:t xml:space="preserve"> CURSO)</w:t>
      </w:r>
    </w:p>
    <w:p w:rsidR="000D29CA" w:rsidRPr="000D29CA" w:rsidRDefault="000D29CA" w:rsidP="000D29CA">
      <w:pPr>
        <w:jc w:val="center"/>
        <w:rPr>
          <w:b/>
          <w:color w:val="244061"/>
          <w:sz w:val="52"/>
          <w:szCs w:val="52"/>
        </w:rPr>
      </w:pPr>
    </w:p>
    <w:p w:rsidR="000D29CA" w:rsidRPr="000D29CA" w:rsidRDefault="000D29CA" w:rsidP="000D29CA">
      <w:pPr>
        <w:jc w:val="center"/>
        <w:rPr>
          <w:b/>
          <w:color w:val="244061"/>
          <w:sz w:val="52"/>
          <w:szCs w:val="52"/>
        </w:rPr>
      </w:pPr>
      <w:r w:rsidRPr="000D29CA">
        <w:rPr>
          <w:b/>
          <w:color w:val="244061"/>
          <w:sz w:val="52"/>
          <w:szCs w:val="52"/>
        </w:rPr>
        <w:t>(1</w:t>
      </w:r>
      <w:r w:rsidRPr="000D29CA">
        <w:rPr>
          <w:b/>
          <w:color w:val="244061"/>
          <w:sz w:val="48"/>
          <w:szCs w:val="48"/>
          <w:vertAlign w:val="superscript"/>
        </w:rPr>
        <w:t>ER</w:t>
      </w:r>
      <w:r w:rsidRPr="000D29CA">
        <w:rPr>
          <w:b/>
          <w:color w:val="244061"/>
          <w:sz w:val="52"/>
          <w:szCs w:val="52"/>
        </w:rPr>
        <w:t xml:space="preserve"> SEMESTRE)</w:t>
      </w:r>
    </w:p>
    <w:p w:rsidR="000D29CA" w:rsidRPr="000D29CA" w:rsidRDefault="000D29CA" w:rsidP="000D29CA">
      <w:pPr>
        <w:jc w:val="center"/>
        <w:rPr>
          <w:b/>
          <w:color w:val="365F91"/>
          <w:sz w:val="52"/>
          <w:szCs w:val="52"/>
        </w:rPr>
      </w:pPr>
    </w:p>
    <w:p w:rsidR="000D29CA" w:rsidRPr="000D29CA" w:rsidRDefault="000D29CA" w:rsidP="000D29CA">
      <w:pPr>
        <w:jc w:val="center"/>
        <w:rPr>
          <w:b/>
          <w:sz w:val="52"/>
          <w:szCs w:val="52"/>
        </w:rPr>
      </w:pPr>
    </w:p>
    <w:p w:rsidR="000D29CA" w:rsidRPr="000D29CA" w:rsidRDefault="000D29CA" w:rsidP="000D29CA">
      <w:pPr>
        <w:jc w:val="center"/>
        <w:rPr>
          <w:b/>
          <w:color w:val="808080"/>
          <w:sz w:val="40"/>
          <w:szCs w:val="40"/>
        </w:rPr>
      </w:pPr>
      <w:r w:rsidRPr="000D29CA">
        <w:rPr>
          <w:b/>
          <w:color w:val="808080"/>
          <w:sz w:val="40"/>
          <w:szCs w:val="40"/>
        </w:rPr>
        <w:t>2</w:t>
      </w:r>
      <w:r w:rsidR="00B578AA">
        <w:rPr>
          <w:b/>
          <w:color w:val="808080"/>
          <w:sz w:val="40"/>
          <w:szCs w:val="40"/>
        </w:rPr>
        <w:t>2</w:t>
      </w:r>
      <w:r w:rsidRPr="000D29CA">
        <w:rPr>
          <w:b/>
          <w:color w:val="808080"/>
          <w:sz w:val="40"/>
          <w:szCs w:val="40"/>
        </w:rPr>
        <w:t xml:space="preserve"> de septiembre de 2020 a 0</w:t>
      </w:r>
      <w:r w:rsidR="00B578AA">
        <w:rPr>
          <w:b/>
          <w:color w:val="808080"/>
          <w:sz w:val="40"/>
          <w:szCs w:val="40"/>
        </w:rPr>
        <w:t>7</w:t>
      </w:r>
      <w:r w:rsidRPr="000D29CA">
        <w:rPr>
          <w:b/>
          <w:color w:val="808080"/>
          <w:sz w:val="40"/>
          <w:szCs w:val="40"/>
        </w:rPr>
        <w:t xml:space="preserve"> de febrero de 2021</w:t>
      </w:r>
    </w:p>
    <w:p w:rsidR="007E7090" w:rsidRDefault="007E7090">
      <w:pPr>
        <w:jc w:val="center"/>
        <w:rPr>
          <w:rFonts w:ascii="Verdana" w:hAnsi="Verdana" w:cs="Verdana"/>
          <w:b/>
          <w:sz w:val="52"/>
          <w:szCs w:val="52"/>
        </w:rPr>
      </w:pPr>
    </w:p>
    <w:p w:rsidR="00D34830" w:rsidRDefault="00D34830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377"/>
        <w:gridCol w:w="1134"/>
        <w:gridCol w:w="851"/>
        <w:gridCol w:w="850"/>
        <w:gridCol w:w="1197"/>
        <w:gridCol w:w="1088"/>
        <w:gridCol w:w="1269"/>
      </w:tblGrid>
      <w:tr w:rsidR="007E7090">
        <w:tc>
          <w:tcPr>
            <w:tcW w:w="12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  <w:vAlign w:val="center"/>
          </w:tcPr>
          <w:p w:rsidR="007E7090" w:rsidRDefault="007E7090">
            <w:pPr>
              <w:jc w:val="center"/>
            </w:pPr>
            <w:r>
              <w:rPr>
                <w:rFonts w:ascii="Calibri" w:hAnsi="Calibri" w:cs="Arial"/>
                <w:b/>
              </w:rPr>
              <w:t>DISTRIBUCIÓN HORARIA SEGÚN VICERRECTORADO</w:t>
            </w:r>
          </w:p>
        </w:tc>
      </w:tr>
      <w:tr w:rsidR="007E7090">
        <w:trPr>
          <w:cantSplit/>
        </w:trPr>
        <w:tc>
          <w:tcPr>
            <w:tcW w:w="6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ASIGNATURA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CURSO/ SEMESTRE</w:t>
            </w:r>
          </w:p>
        </w:tc>
        <w:tc>
          <w:tcPr>
            <w:tcW w:w="4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HORAS</w:t>
            </w:r>
          </w:p>
        </w:tc>
      </w:tr>
      <w:tr w:rsidR="007E7090">
        <w:trPr>
          <w:cantSplit/>
        </w:trPr>
        <w:tc>
          <w:tcPr>
            <w:tcW w:w="6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TEO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jc w:val="center"/>
              <w:rPr>
                <w:rFonts w:ascii="Calibri" w:hAnsi="Calibri" w:cs="Arial"/>
                <w:b/>
                <w:color w:val="000066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TALL/</w:t>
            </w:r>
          </w:p>
          <w:p w:rsidR="007E7090" w:rsidRDefault="007E709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LAB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SEM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SC/PC</w:t>
            </w:r>
          </w:p>
        </w:tc>
      </w:tr>
      <w:tr w:rsidR="000948B5" w:rsidTr="008D27C8">
        <w:trPr>
          <w:cantSplit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948B5" w:rsidRDefault="000948B5">
            <w:r>
              <w:rPr>
                <w:rFonts w:ascii="Calibri" w:hAnsi="Calibri" w:cs="Calibri"/>
                <w:b/>
                <w:color w:val="000066"/>
                <w:sz w:val="18"/>
                <w:szCs w:val="18"/>
              </w:rPr>
              <w:t>INGLÉS PARA ENFERMERÍA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4º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1º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</w:pPr>
            <w:r>
              <w:rPr>
                <w:rFonts w:ascii="Calibri" w:hAnsi="Calibri" w:cs="Arial"/>
                <w:b/>
                <w:sz w:val="18"/>
                <w:szCs w:val="18"/>
              </w:rPr>
              <w:t>31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25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-</w:t>
            </w:r>
          </w:p>
        </w:tc>
      </w:tr>
      <w:tr w:rsidR="000948B5" w:rsidTr="008D27C8">
        <w:trPr>
          <w:cantSplit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948B5" w:rsidRPr="00B4382D" w:rsidRDefault="009B1094">
            <w:pPr>
              <w:rPr>
                <w:rFonts w:ascii="Calibri" w:hAnsi="Calibri"/>
                <w:b/>
                <w:color w:val="000066"/>
                <w:sz w:val="18"/>
                <w:szCs w:val="18"/>
              </w:rPr>
            </w:pPr>
            <w:r w:rsidRPr="00B4382D">
              <w:rPr>
                <w:rFonts w:ascii="Calibri" w:hAnsi="Calibri"/>
                <w:b/>
                <w:color w:val="000066"/>
                <w:sz w:val="18"/>
                <w:szCs w:val="18"/>
              </w:rPr>
              <w:t>TOXICOLOGIA AMBIENTAL Y LABORAL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4838CE" w:rsidRDefault="009B10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B4382D" w:rsidRDefault="009B1094">
            <w:pPr>
              <w:snapToGrid w:val="0"/>
              <w:jc w:val="center"/>
              <w:rPr>
                <w:rFonts w:ascii="Calibri" w:hAnsi="Calibri"/>
                <w:b/>
                <w:color w:val="0033CC"/>
                <w:sz w:val="18"/>
                <w:szCs w:val="18"/>
              </w:rPr>
            </w:pPr>
            <w:r w:rsidRPr="00B4382D">
              <w:rPr>
                <w:rFonts w:ascii="Calibri" w:hAnsi="Calibri"/>
                <w:b/>
                <w:color w:val="0033CC"/>
                <w:sz w:val="18"/>
                <w:szCs w:val="18"/>
              </w:rPr>
              <w:t>3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B4382D" w:rsidRDefault="009B1094">
            <w:pPr>
              <w:jc w:val="center"/>
              <w:rPr>
                <w:rFonts w:ascii="Calibri" w:hAnsi="Calibri"/>
                <w:b/>
                <w:color w:val="FF0000"/>
                <w:sz w:val="18"/>
                <w:szCs w:val="18"/>
              </w:rPr>
            </w:pPr>
            <w:r w:rsidRPr="00B4382D">
              <w:rPr>
                <w:rFonts w:ascii="Calibri" w:hAnsi="Calibri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8B5" w:rsidRPr="00B4382D" w:rsidRDefault="009B1094" w:rsidP="009B1094">
            <w:pPr>
              <w:jc w:val="center"/>
              <w:rPr>
                <w:rFonts w:ascii="Calibri" w:hAnsi="Calibri"/>
                <w:b/>
                <w:color w:val="000066"/>
                <w:sz w:val="18"/>
                <w:szCs w:val="18"/>
              </w:rPr>
            </w:pPr>
            <w:r w:rsidRPr="00191DA4">
              <w:rPr>
                <w:rFonts w:ascii="Calibri" w:hAnsi="Calibri"/>
                <w:b/>
                <w:color w:val="00B050"/>
                <w:sz w:val="18"/>
                <w:szCs w:val="18"/>
              </w:rPr>
              <w:t>2 INFORMAT</w:t>
            </w:r>
            <w:r w:rsidRPr="00B4382D">
              <w:rPr>
                <w:rFonts w:ascii="Calibri" w:hAnsi="Calibri"/>
                <w:b/>
                <w:color w:val="000066"/>
                <w:sz w:val="18"/>
                <w:szCs w:val="18"/>
              </w:rPr>
              <w:t>.</w:t>
            </w:r>
          </w:p>
        </w:tc>
      </w:tr>
      <w:tr w:rsidR="000948B5" w:rsidTr="008D27C8">
        <w:trPr>
          <w:cantSplit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948B5" w:rsidRPr="00DF5C02" w:rsidRDefault="000948B5">
            <w:r w:rsidRPr="00DF5C02">
              <w:rPr>
                <w:rFonts w:ascii="Calibri" w:hAnsi="Calibri" w:cs="Calibri"/>
                <w:b/>
                <w:color w:val="000066"/>
                <w:sz w:val="18"/>
                <w:szCs w:val="18"/>
              </w:rPr>
              <w:t>ANTROPOLOGIA DE LA SALUD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4838CE" w:rsidRDefault="000948B5">
            <w:pPr>
              <w:jc w:val="center"/>
            </w:pPr>
            <w:r w:rsidRPr="004838CE">
              <w:rPr>
                <w:rFonts w:ascii="Calibri" w:hAnsi="Calibri" w:cs="Arial"/>
                <w:b/>
                <w:sz w:val="18"/>
                <w:szCs w:val="18"/>
              </w:rPr>
              <w:t>48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4838CE" w:rsidRDefault="000948B5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4838CE" w:rsidRDefault="000948B5">
            <w:pPr>
              <w:jc w:val="center"/>
            </w:pPr>
            <w:r w:rsidRPr="004838CE"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8B5" w:rsidRPr="004838CE" w:rsidRDefault="000948B5">
            <w:pPr>
              <w:jc w:val="center"/>
            </w:pPr>
            <w:r w:rsidRPr="004838CE"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-</w:t>
            </w:r>
          </w:p>
        </w:tc>
      </w:tr>
      <w:tr w:rsidR="000948B5" w:rsidTr="008D27C8">
        <w:trPr>
          <w:cantSplit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8B5" w:rsidRPr="00912667" w:rsidRDefault="00912667">
            <w:pPr>
              <w:snapToGrid w:val="0"/>
              <w:rPr>
                <w:rFonts w:asciiTheme="minorHAnsi" w:hAnsiTheme="minorHAnsi"/>
                <w:b/>
                <w:color w:val="000099"/>
                <w:sz w:val="18"/>
                <w:szCs w:val="18"/>
              </w:rPr>
            </w:pPr>
            <w:r w:rsidRPr="00912667">
              <w:rPr>
                <w:rFonts w:asciiTheme="minorHAnsi" w:hAnsiTheme="minorHAnsi"/>
                <w:b/>
                <w:color w:val="000099"/>
                <w:sz w:val="18"/>
                <w:szCs w:val="18"/>
              </w:rPr>
              <w:t>SOCIOLOGIA DE LA SALUD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D34830" w:rsidRDefault="00D34830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34830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D34830" w:rsidRDefault="000948B5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Pr="00D34830" w:rsidRDefault="00D34830">
            <w:pPr>
              <w:snapToGri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D34830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-</w:t>
            </w:r>
          </w:p>
        </w:tc>
      </w:tr>
      <w:tr w:rsidR="000948B5" w:rsidTr="008D27C8">
        <w:trPr>
          <w:cantSplit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r>
              <w:rPr>
                <w:rFonts w:ascii="Calibri" w:hAnsi="Calibri" w:cs="Calibri"/>
                <w:b/>
                <w:color w:val="000066"/>
                <w:sz w:val="18"/>
                <w:szCs w:val="18"/>
              </w:rPr>
              <w:t>PRACTICUM IV, V, VI  y VII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0948B5">
            <w:pPr>
              <w:snapToGrid w:val="0"/>
              <w:jc w:val="center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2B4A83">
            <w:pPr>
              <w:jc w:val="center"/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4</w:t>
            </w:r>
            <w:r w:rsidR="000948B5">
              <w:rPr>
                <w:rFonts w:ascii="Calibri" w:hAnsi="Calibri" w:cs="Arial"/>
                <w:b/>
                <w:color w:val="FF0000"/>
                <w:sz w:val="18"/>
                <w:szCs w:val="18"/>
              </w:rPr>
              <w:t xml:space="preserve"> (cada Practicum)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196 (cada Practicum)</w:t>
            </w:r>
          </w:p>
        </w:tc>
      </w:tr>
      <w:tr w:rsidR="000948B5" w:rsidTr="008D27C8">
        <w:trPr>
          <w:cantSplit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rPr>
                <w:rFonts w:ascii="Calibri" w:hAnsi="Calibri" w:cs="Calibri"/>
                <w:b/>
                <w:color w:val="000066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66"/>
                <w:sz w:val="18"/>
                <w:szCs w:val="18"/>
              </w:rPr>
              <w:t>SIMULACION CLINICA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8B5" w:rsidRDefault="000948B5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0948B5">
            <w:pPr>
              <w:snapToGrid w:val="0"/>
              <w:jc w:val="center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8B5" w:rsidRDefault="002B4A83">
            <w:pPr>
              <w:jc w:val="center"/>
              <w:rPr>
                <w:rFonts w:ascii="Calibri" w:hAnsi="Calibri" w:cs="Arial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2</w:t>
            </w:r>
            <w:r w:rsidR="000948B5">
              <w:rPr>
                <w:rFonts w:ascii="Calibri" w:hAnsi="Calibri" w:cs="Arial"/>
                <w:b/>
                <w:color w:val="FF0000"/>
                <w:sz w:val="18"/>
                <w:szCs w:val="18"/>
              </w:rPr>
              <w:t xml:space="preserve"> (cada practicum)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8B5" w:rsidRDefault="000948B5">
            <w:pPr>
              <w:jc w:val="center"/>
              <w:rPr>
                <w:rFonts w:ascii="Calibri" w:hAnsi="Calibri" w:cs="Arial"/>
                <w:b/>
                <w:color w:val="0000FF"/>
                <w:sz w:val="18"/>
                <w:szCs w:val="18"/>
              </w:rPr>
            </w:pPr>
          </w:p>
        </w:tc>
      </w:tr>
    </w:tbl>
    <w:p w:rsidR="007E7090" w:rsidRDefault="007E7090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>HORAS PRESENCIALES : 30 (3 CRÉDITOS)</w:t>
      </w:r>
    </w:p>
    <w:p w:rsidR="007E7090" w:rsidRDefault="007E7090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>HORAS PRESENCIALES : 60 (6 CRÉDITOS)</w:t>
      </w:r>
    </w:p>
    <w:p w:rsidR="007E7090" w:rsidRDefault="007E7090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</w:p>
    <w:p w:rsidR="007E7090" w:rsidRDefault="007E7090">
      <w:pPr>
        <w:ind w:left="2124"/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>EN LAS HORAS DE TEORÍA SE  HAN  DESCONTADO:</w:t>
      </w:r>
    </w:p>
    <w:p w:rsidR="007E7090" w:rsidRDefault="007E7090">
      <w:pPr>
        <w:numPr>
          <w:ilvl w:val="0"/>
          <w:numId w:val="6"/>
        </w:numPr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 xml:space="preserve">2 H. DE EXAMEN A LAS ASIGNATURAS DE 3 CRÉDITOS Y </w:t>
      </w:r>
    </w:p>
    <w:p w:rsidR="007E7090" w:rsidRDefault="007E7090">
      <w:pPr>
        <w:numPr>
          <w:ilvl w:val="0"/>
          <w:numId w:val="6"/>
        </w:numPr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 xml:space="preserve">4 H. DE EXAMEN A LAS ASIGNATURAS DE 6 CRÉDITOS </w:t>
      </w:r>
    </w:p>
    <w:p w:rsidR="007E7090" w:rsidRDefault="007E7090">
      <w:pPr>
        <w:ind w:left="2484"/>
        <w:jc w:val="both"/>
        <w:rPr>
          <w:rFonts w:ascii="Calibri" w:hAnsi="Calibri" w:cs="Calibri"/>
          <w:b/>
          <w:color w:val="000066"/>
          <w:sz w:val="18"/>
          <w:szCs w:val="18"/>
        </w:rPr>
      </w:pPr>
    </w:p>
    <w:p w:rsidR="007E7090" w:rsidRDefault="007E7090">
      <w:pPr>
        <w:ind w:left="2484"/>
        <w:jc w:val="both"/>
        <w:rPr>
          <w:rFonts w:ascii="Calibri" w:hAnsi="Calibri" w:cs="Calibri"/>
          <w:b/>
          <w:color w:val="000066"/>
          <w:sz w:val="18"/>
          <w:szCs w:val="18"/>
        </w:rPr>
      </w:pPr>
    </w:p>
    <w:tbl>
      <w:tblPr>
        <w:tblW w:w="145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8"/>
        <w:gridCol w:w="1062"/>
        <w:gridCol w:w="8"/>
        <w:gridCol w:w="1966"/>
        <w:gridCol w:w="243"/>
        <w:gridCol w:w="28"/>
        <w:gridCol w:w="27"/>
        <w:gridCol w:w="503"/>
        <w:gridCol w:w="165"/>
        <w:gridCol w:w="1846"/>
        <w:gridCol w:w="13"/>
        <w:gridCol w:w="6"/>
        <w:gridCol w:w="1890"/>
        <w:gridCol w:w="619"/>
        <w:gridCol w:w="23"/>
        <w:gridCol w:w="27"/>
        <w:gridCol w:w="1028"/>
        <w:gridCol w:w="839"/>
        <w:gridCol w:w="622"/>
        <w:gridCol w:w="60"/>
        <w:gridCol w:w="2693"/>
      </w:tblGrid>
      <w:tr w:rsidR="007E7090" w:rsidTr="009E3672">
        <w:tc>
          <w:tcPr>
            <w:tcW w:w="38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ACTIVIDAD DOCENTE</w:t>
            </w:r>
          </w:p>
        </w:tc>
        <w:tc>
          <w:tcPr>
            <w:tcW w:w="1063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E7090" w:rsidRPr="00DF5558" w:rsidRDefault="007E7090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</w:rPr>
              <w:t>ESPACIOS DOCENTES PARA EL GRADO EN ENFERMERÍA</w:t>
            </w:r>
          </w:p>
        </w:tc>
      </w:tr>
      <w:tr w:rsidR="007E7090" w:rsidRPr="00022848" w:rsidTr="009E3672">
        <w:trPr>
          <w:cantSplit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7E7090" w:rsidRDefault="007E7090">
            <w:pPr>
              <w:jc w:val="center"/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7E7090" w:rsidRDefault="007E7090">
            <w:r>
              <w:rPr>
                <w:b/>
                <w:sz w:val="18"/>
                <w:szCs w:val="18"/>
              </w:rPr>
              <w:t>Clase magistral</w:t>
            </w:r>
          </w:p>
        </w:tc>
        <w:tc>
          <w:tcPr>
            <w:tcW w:w="96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</w:rPr>
              <w:t>AULAS</w:t>
            </w:r>
          </w:p>
        </w:tc>
        <w:tc>
          <w:tcPr>
            <w:tcW w:w="3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7E7090" w:rsidRPr="009E3672" w:rsidRDefault="007E7090">
            <w:pPr>
              <w:rPr>
                <w:sz w:val="16"/>
                <w:szCs w:val="16"/>
              </w:rPr>
            </w:pPr>
            <w:r w:rsidRPr="009E3672">
              <w:rPr>
                <w:rFonts w:ascii="Verdana" w:hAnsi="Verdana" w:cs="Verdana"/>
                <w:b/>
                <w:sz w:val="16"/>
                <w:szCs w:val="16"/>
              </w:rPr>
              <w:t>Inglés para la Enfermeria</w:t>
            </w: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7E7090" w:rsidRPr="00DF5558" w:rsidRDefault="007E7090" w:rsidP="009A13AA">
            <w:pPr>
              <w:spacing w:after="200" w:line="276" w:lineRule="auto"/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</w:pPr>
            <w:r w:rsidRPr="00DF5558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Seminario S.1.5</w:t>
            </w:r>
          </w:p>
          <w:p w:rsidR="00DF5558" w:rsidRPr="00DF5558" w:rsidRDefault="00DF5558" w:rsidP="009A13AA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7E7090" w:rsidRDefault="007E7090">
            <w:pPr>
              <w:snapToGrid w:val="0"/>
              <w:jc w:val="center"/>
              <w:rPr>
                <w:rFonts w:ascii="Verdana" w:eastAsia="Calibri" w:hAnsi="Verdana" w:cs="Verdana"/>
                <w:b/>
                <w:sz w:val="20"/>
                <w:szCs w:val="20"/>
                <w:lang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b/>
                <w:sz w:val="20"/>
                <w:szCs w:val="20"/>
                <w:lang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b/>
                <w:sz w:val="20"/>
                <w:szCs w:val="20"/>
                <w:lang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b/>
                <w:sz w:val="20"/>
                <w:szCs w:val="20"/>
                <w:lang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b/>
                <w:sz w:val="20"/>
                <w:szCs w:val="20"/>
                <w:lang w:eastAsia="en-US"/>
              </w:rPr>
            </w:pPr>
          </w:p>
          <w:p w:rsidR="007E7090" w:rsidRDefault="007E7090">
            <w:pPr>
              <w:jc w:val="center"/>
            </w:pPr>
          </w:p>
        </w:tc>
        <w:tc>
          <w:tcPr>
            <w:tcW w:w="33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7E7090" w:rsidRDefault="007E7090"/>
        </w:tc>
      </w:tr>
      <w:tr w:rsidR="00D34830" w:rsidTr="00492AA9">
        <w:trPr>
          <w:cantSplit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34830" w:rsidRDefault="00D34830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D34830" w:rsidRDefault="00D34830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34830" w:rsidRDefault="00D34830">
            <w:pPr>
              <w:snapToGrid w:val="0"/>
            </w:pPr>
          </w:p>
        </w:tc>
        <w:tc>
          <w:tcPr>
            <w:tcW w:w="3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bottom"/>
          </w:tcPr>
          <w:p w:rsidR="00D34830" w:rsidRPr="00B4382D" w:rsidRDefault="00D34830" w:rsidP="00D81568">
            <w:pPr>
              <w:rPr>
                <w:rFonts w:ascii="Calibri" w:hAnsi="Calibri"/>
                <w:b/>
                <w:color w:val="000066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66"/>
                <w:sz w:val="18"/>
                <w:szCs w:val="18"/>
              </w:rPr>
              <w:t>SOCIOLOGIA DE LA SALUD</w:t>
            </w: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548DD4" w:themeFill="text2" w:themeFillTint="99"/>
            <w:vAlign w:val="center"/>
          </w:tcPr>
          <w:p w:rsidR="00D34830" w:rsidRPr="00D34830" w:rsidRDefault="00D34830" w:rsidP="00022848">
            <w:pPr>
              <w:rPr>
                <w:rFonts w:ascii="Verdana" w:eastAsia="Verdana" w:hAnsi="Verdana" w:cs="Verdana"/>
                <w:b/>
                <w:color w:val="FF0000"/>
                <w:sz w:val="16"/>
                <w:szCs w:val="16"/>
                <w:lang w:eastAsia="en-US"/>
              </w:rPr>
            </w:pPr>
            <w:r w:rsidRPr="00D34830">
              <w:rPr>
                <w:rFonts w:ascii="Verdana" w:eastAsia="Verdana" w:hAnsi="Verdana" w:cs="Verdana"/>
                <w:b/>
                <w:color w:val="FF0000"/>
                <w:sz w:val="16"/>
                <w:szCs w:val="16"/>
                <w:lang w:eastAsia="en-US"/>
              </w:rPr>
              <w:t>0.010</w:t>
            </w: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34830" w:rsidRDefault="00D34830">
            <w:pPr>
              <w:snapToGrid w:val="0"/>
              <w:jc w:val="center"/>
            </w:pPr>
          </w:p>
        </w:tc>
        <w:tc>
          <w:tcPr>
            <w:tcW w:w="33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4830" w:rsidRDefault="00D34830">
            <w:pPr>
              <w:snapToGrid w:val="0"/>
              <w:jc w:val="center"/>
            </w:pPr>
          </w:p>
        </w:tc>
      </w:tr>
      <w:tr w:rsidR="00DD468B" w:rsidTr="00492AA9">
        <w:trPr>
          <w:cantSplit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D468B" w:rsidRDefault="00DD468B">
            <w:pPr>
              <w:jc w:val="center"/>
            </w:pPr>
            <w:r>
              <w:rPr>
                <w:b/>
                <w:color w:val="FF0000"/>
                <w:sz w:val="18"/>
                <w:szCs w:val="18"/>
              </w:rPr>
              <w:t>S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DD468B" w:rsidRDefault="00DD468B">
            <w:r>
              <w:rPr>
                <w:b/>
                <w:color w:val="FF0000"/>
                <w:sz w:val="18"/>
                <w:szCs w:val="18"/>
              </w:rPr>
              <w:t>Seminario</w:t>
            </w:r>
          </w:p>
        </w:tc>
        <w:tc>
          <w:tcPr>
            <w:tcW w:w="96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D468B" w:rsidRDefault="00DD468B">
            <w:pPr>
              <w:snapToGrid w:val="0"/>
            </w:pPr>
          </w:p>
        </w:tc>
        <w:tc>
          <w:tcPr>
            <w:tcW w:w="3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bottom"/>
          </w:tcPr>
          <w:p w:rsidR="00DD468B" w:rsidRPr="00B4382D" w:rsidRDefault="00DD468B" w:rsidP="00D81568">
            <w:pPr>
              <w:rPr>
                <w:rFonts w:ascii="Calibri" w:hAnsi="Calibri"/>
                <w:b/>
                <w:color w:val="000066"/>
                <w:sz w:val="18"/>
                <w:szCs w:val="18"/>
              </w:rPr>
            </w:pPr>
            <w:r w:rsidRPr="00B4382D">
              <w:rPr>
                <w:rFonts w:ascii="Calibri" w:hAnsi="Calibri"/>
                <w:b/>
                <w:color w:val="000066"/>
                <w:sz w:val="18"/>
                <w:szCs w:val="18"/>
              </w:rPr>
              <w:t>TOXICOLOGIA AMBIENTAL Y LABORAL</w:t>
            </w: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548DD4" w:themeFill="text2" w:themeFillTint="99"/>
            <w:vAlign w:val="center"/>
          </w:tcPr>
          <w:p w:rsidR="00DD468B" w:rsidRPr="00D34830" w:rsidRDefault="00DD468B" w:rsidP="00022848">
            <w:pPr>
              <w:rPr>
                <w:sz w:val="16"/>
                <w:szCs w:val="16"/>
              </w:rPr>
            </w:pPr>
            <w:r w:rsidRPr="00D34830">
              <w:rPr>
                <w:rFonts w:ascii="Verdana" w:eastAsia="Verdana" w:hAnsi="Verdana" w:cs="Verdana"/>
                <w:b/>
                <w:color w:val="FF0000"/>
                <w:sz w:val="16"/>
                <w:szCs w:val="16"/>
                <w:lang w:eastAsia="en-US"/>
              </w:rPr>
              <w:t xml:space="preserve"> </w:t>
            </w:r>
            <w:r w:rsidRPr="00D34830">
              <w:rPr>
                <w:rFonts w:ascii="Verdana" w:eastAsia="Calibri" w:hAnsi="Verdana" w:cs="Verdana"/>
                <w:b/>
                <w:color w:val="FF0000"/>
                <w:sz w:val="16"/>
                <w:szCs w:val="16"/>
                <w:shd w:val="clear" w:color="auto" w:fill="548DD4" w:themeFill="text2" w:themeFillTint="99"/>
                <w:lang w:eastAsia="en-US"/>
              </w:rPr>
              <w:t xml:space="preserve">Todo: </w:t>
            </w:r>
            <w:r w:rsidR="00022848" w:rsidRPr="00D34830">
              <w:rPr>
                <w:rFonts w:ascii="Verdana" w:eastAsia="Calibri" w:hAnsi="Verdana" w:cs="Verdana"/>
                <w:b/>
                <w:color w:val="FF0000"/>
                <w:sz w:val="16"/>
                <w:szCs w:val="16"/>
                <w:shd w:val="clear" w:color="auto" w:fill="548DD4" w:themeFill="text2" w:themeFillTint="99"/>
                <w:lang w:eastAsia="en-US"/>
              </w:rPr>
              <w:t>2810</w:t>
            </w: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D468B" w:rsidRDefault="00DD468B">
            <w:pPr>
              <w:snapToGrid w:val="0"/>
              <w:jc w:val="center"/>
            </w:pPr>
          </w:p>
        </w:tc>
        <w:tc>
          <w:tcPr>
            <w:tcW w:w="33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68B" w:rsidRDefault="00DD468B">
            <w:pPr>
              <w:snapToGrid w:val="0"/>
              <w:jc w:val="center"/>
            </w:pPr>
          </w:p>
        </w:tc>
      </w:tr>
      <w:tr w:rsidR="00DD468B" w:rsidTr="009E3672">
        <w:trPr>
          <w:cantSplit/>
          <w:trHeight w:val="7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D468B" w:rsidRDefault="00DD468B">
            <w:pPr>
              <w:jc w:val="center"/>
            </w:pPr>
            <w:r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  <w:t>T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DD468B" w:rsidRDefault="00DD468B">
            <w:r>
              <w:rPr>
                <w:b/>
                <w:color w:val="0000CC"/>
                <w:sz w:val="18"/>
                <w:szCs w:val="18"/>
              </w:rPr>
              <w:t>Práctica/taller</w:t>
            </w:r>
          </w:p>
        </w:tc>
        <w:tc>
          <w:tcPr>
            <w:tcW w:w="96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D468B" w:rsidRDefault="00DD468B">
            <w:pPr>
              <w:snapToGrid w:val="0"/>
            </w:pPr>
          </w:p>
        </w:tc>
        <w:tc>
          <w:tcPr>
            <w:tcW w:w="3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D468B" w:rsidRPr="0006251A" w:rsidRDefault="00DD468B">
            <w:pPr>
              <w:rPr>
                <w:sz w:val="16"/>
                <w:szCs w:val="16"/>
                <w:highlight w:val="yellow"/>
              </w:rPr>
            </w:pPr>
            <w:r w:rsidRPr="00CF5EA4">
              <w:rPr>
                <w:rFonts w:ascii="Verdana" w:hAnsi="Verdana" w:cs="Verdana"/>
                <w:b/>
                <w:sz w:val="16"/>
                <w:szCs w:val="16"/>
              </w:rPr>
              <w:t>Antropología de la salud</w:t>
            </w: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D468B" w:rsidRDefault="00DD468B">
            <w:r>
              <w:rPr>
                <w:rFonts w:ascii="Verdana" w:eastAsia="Verdana" w:hAnsi="Verdana" w:cs="Verdana"/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Todo: 2770</w:t>
            </w:r>
          </w:p>
          <w:p w:rsidR="00DD468B" w:rsidRDefault="00DD468B"/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D468B" w:rsidRDefault="00DD468B">
            <w:pPr>
              <w:snapToGrid w:val="0"/>
              <w:jc w:val="center"/>
            </w:pPr>
          </w:p>
        </w:tc>
        <w:tc>
          <w:tcPr>
            <w:tcW w:w="33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DD468B" w:rsidRDefault="00DD468B">
            <w:pPr>
              <w:snapToGrid w:val="0"/>
              <w:jc w:val="center"/>
            </w:pPr>
          </w:p>
        </w:tc>
      </w:tr>
      <w:tr w:rsidR="00D34830" w:rsidTr="009E3672">
        <w:trPr>
          <w:cantSplit/>
          <w:trHeight w:val="7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34830" w:rsidRDefault="00D34830">
            <w:pPr>
              <w:jc w:val="center"/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</w:pPr>
          </w:p>
          <w:p w:rsidR="00D34830" w:rsidRDefault="00D34830">
            <w:pPr>
              <w:jc w:val="center"/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</w:pPr>
          </w:p>
          <w:p w:rsidR="00D34830" w:rsidRDefault="00D34830">
            <w:pPr>
              <w:jc w:val="center"/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</w:pPr>
          </w:p>
          <w:p w:rsidR="00D34830" w:rsidRDefault="00D34830">
            <w:pPr>
              <w:jc w:val="center"/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</w:pPr>
          </w:p>
          <w:p w:rsidR="00D34830" w:rsidRDefault="00D34830">
            <w:pPr>
              <w:jc w:val="center"/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</w:pPr>
          </w:p>
          <w:p w:rsidR="00D34830" w:rsidRDefault="00D34830">
            <w:pPr>
              <w:jc w:val="center"/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D34830" w:rsidRDefault="00D34830">
            <w:pPr>
              <w:rPr>
                <w:b/>
                <w:color w:val="0000CC"/>
                <w:sz w:val="18"/>
                <w:szCs w:val="18"/>
              </w:rPr>
            </w:pPr>
          </w:p>
        </w:tc>
        <w:tc>
          <w:tcPr>
            <w:tcW w:w="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34830" w:rsidRDefault="00D34830">
            <w:pPr>
              <w:snapToGrid w:val="0"/>
            </w:pPr>
          </w:p>
        </w:tc>
        <w:tc>
          <w:tcPr>
            <w:tcW w:w="3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34830" w:rsidRPr="00CF5EA4" w:rsidRDefault="00D34830">
            <w:pPr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34830" w:rsidRDefault="00D34830">
            <w:pPr>
              <w:rPr>
                <w:rFonts w:ascii="Verdana" w:eastAsia="Verdana" w:hAnsi="Verdana" w:cs="Verdan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34830" w:rsidRDefault="00D34830">
            <w:pPr>
              <w:snapToGrid w:val="0"/>
              <w:jc w:val="center"/>
            </w:pPr>
          </w:p>
        </w:tc>
        <w:tc>
          <w:tcPr>
            <w:tcW w:w="3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D34830" w:rsidRDefault="00D34830">
            <w:pPr>
              <w:snapToGrid w:val="0"/>
              <w:jc w:val="center"/>
            </w:pPr>
          </w:p>
        </w:tc>
      </w:tr>
      <w:tr w:rsidR="00D34830" w:rsidTr="009E3672">
        <w:trPr>
          <w:cantSplit/>
          <w:trHeight w:val="7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34830" w:rsidRDefault="00D34830">
            <w:pPr>
              <w:jc w:val="center"/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D34830" w:rsidRDefault="00D34830">
            <w:pPr>
              <w:rPr>
                <w:b/>
                <w:color w:val="0000CC"/>
                <w:sz w:val="18"/>
                <w:szCs w:val="18"/>
              </w:rPr>
            </w:pPr>
          </w:p>
        </w:tc>
        <w:tc>
          <w:tcPr>
            <w:tcW w:w="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34830" w:rsidRDefault="00D34830">
            <w:pPr>
              <w:snapToGrid w:val="0"/>
            </w:pPr>
          </w:p>
        </w:tc>
        <w:tc>
          <w:tcPr>
            <w:tcW w:w="3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34830" w:rsidRPr="00CF5EA4" w:rsidRDefault="00D34830">
            <w:pPr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34830" w:rsidRDefault="00D34830">
            <w:pPr>
              <w:rPr>
                <w:rFonts w:ascii="Verdana" w:eastAsia="Verdana" w:hAnsi="Verdana" w:cs="Verdan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D34830" w:rsidRDefault="00D34830">
            <w:pPr>
              <w:snapToGrid w:val="0"/>
              <w:jc w:val="center"/>
            </w:pPr>
          </w:p>
        </w:tc>
        <w:tc>
          <w:tcPr>
            <w:tcW w:w="3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D34830" w:rsidRDefault="00D34830">
            <w:pPr>
              <w:snapToGrid w:val="0"/>
              <w:jc w:val="center"/>
            </w:pPr>
          </w:p>
        </w:tc>
      </w:tr>
      <w:tr w:rsidR="007E7090" w:rsidRPr="00492AA9" w:rsidTr="00993966">
        <w:tc>
          <w:tcPr>
            <w:tcW w:w="145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7E7090" w:rsidRDefault="00EC5142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.</w:t>
            </w:r>
            <w:r w:rsidR="007E7090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DF5558" w:rsidRPr="00DF5558" w:rsidTr="00993966">
        <w:tc>
          <w:tcPr>
            <w:tcW w:w="4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CUARTO CURSO </w:t>
            </w:r>
          </w:p>
        </w:tc>
        <w:tc>
          <w:tcPr>
            <w:tcW w:w="45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2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 </w:t>
            </w:r>
          </w:p>
        </w:tc>
      </w:tr>
      <w:tr w:rsidR="00EB7B83" w:rsidRPr="00921A86" w:rsidTr="009F26ED"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CC"/>
          </w:tcPr>
          <w:p w:rsidR="00EB7B83" w:rsidRPr="00921A86" w:rsidRDefault="00EB7B83" w:rsidP="009F26ED">
            <w:pPr>
              <w:jc w:val="center"/>
              <w:rPr>
                <w:color w:val="FFFFFF"/>
                <w:highlight w:val="yellow"/>
              </w:rPr>
            </w:pPr>
            <w:r w:rsidRPr="00B8400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Pr="00921A86" w:rsidRDefault="00EB7B83" w:rsidP="009F26ED">
            <w:pPr>
              <w:jc w:val="center"/>
              <w:rPr>
                <w:color w:val="FFFFFF"/>
              </w:rPr>
            </w:pPr>
            <w:r w:rsidRPr="00921A86"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LUNES 2</w:t>
            </w: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1</w:t>
            </w:r>
            <w:r w:rsidRPr="00921A86"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 xml:space="preserve"> Sep.</w:t>
            </w:r>
          </w:p>
        </w:tc>
        <w:tc>
          <w:tcPr>
            <w:tcW w:w="2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Pr="00921A86" w:rsidRDefault="00EB7B83" w:rsidP="009F26ED">
            <w:pPr>
              <w:jc w:val="center"/>
              <w:rPr>
                <w:color w:val="FFFFFF"/>
              </w:rPr>
            </w:pPr>
            <w:r w:rsidRPr="00921A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</w:t>
            </w:r>
            <w:r w:rsidRPr="00921A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Sep.</w:t>
            </w:r>
          </w:p>
        </w:tc>
        <w:tc>
          <w:tcPr>
            <w:tcW w:w="25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Pr="00921A86" w:rsidRDefault="00EB7B83" w:rsidP="009F26ED">
            <w:pPr>
              <w:jc w:val="center"/>
              <w:rPr>
                <w:color w:val="FFFFFF"/>
              </w:rPr>
            </w:pPr>
            <w:r w:rsidRPr="00921A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 w:rsidRPr="00921A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Sep.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Pr="00921A86" w:rsidRDefault="00EB7B83" w:rsidP="009F26ED">
            <w:pPr>
              <w:jc w:val="center"/>
              <w:rPr>
                <w:color w:val="FFFFFF"/>
              </w:rPr>
            </w:pPr>
            <w:r w:rsidRPr="00921A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4</w:t>
            </w:r>
            <w:r w:rsidRPr="00921A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Sep.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333399"/>
          </w:tcPr>
          <w:p w:rsidR="00EB7B83" w:rsidRPr="00921A86" w:rsidRDefault="00EB7B83" w:rsidP="009F26ED">
            <w:pPr>
              <w:jc w:val="center"/>
              <w:rPr>
                <w:color w:val="FFFFFF"/>
              </w:rPr>
            </w:pPr>
            <w:r w:rsidRPr="00921A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5</w:t>
            </w:r>
            <w:r w:rsidRPr="00921A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Sep.</w:t>
            </w:r>
          </w:p>
        </w:tc>
      </w:tr>
      <w:tr w:rsidR="00B578AA" w:rsidTr="001F19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27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Pr="0006251A" w:rsidRDefault="00B578AA">
            <w:pPr>
              <w:snapToGrid w:val="0"/>
              <w:jc w:val="center"/>
              <w:rPr>
                <w:rFonts w:ascii="Verdana" w:eastAsia="Calibri" w:hAnsi="Verdana" w:cs="Verdana"/>
                <w:sz w:val="18"/>
                <w:szCs w:val="18"/>
                <w:highlight w:val="yellow"/>
                <w:lang w:eastAsia="en-US"/>
              </w:rPr>
            </w:pPr>
          </w:p>
          <w:p w:rsidR="00B578AA" w:rsidRPr="0006251A" w:rsidRDefault="00B578AA">
            <w:pPr>
              <w:jc w:val="center"/>
              <w:rPr>
                <w:rFonts w:ascii="Verdana" w:eastAsia="Calibri" w:hAnsi="Verdana" w:cs="Verdana"/>
                <w:sz w:val="18"/>
                <w:szCs w:val="18"/>
                <w:highlight w:val="yellow"/>
                <w:lang w:eastAsia="en-US"/>
              </w:rPr>
            </w:pPr>
          </w:p>
          <w:p w:rsidR="00B578AA" w:rsidRPr="0006251A" w:rsidRDefault="00B578AA">
            <w:pPr>
              <w:jc w:val="center"/>
              <w:rPr>
                <w:rFonts w:ascii="Verdana" w:eastAsia="Calibri" w:hAnsi="Verdana" w:cs="Verdana"/>
                <w:sz w:val="18"/>
                <w:szCs w:val="18"/>
                <w:highlight w:val="yellow"/>
                <w:lang w:eastAsia="en-US"/>
              </w:rPr>
            </w:pPr>
          </w:p>
          <w:p w:rsidR="00B578AA" w:rsidRPr="0006251A" w:rsidRDefault="00B578AA">
            <w:pPr>
              <w:jc w:val="center"/>
              <w:rPr>
                <w:rFonts w:ascii="Verdana" w:eastAsia="Calibri" w:hAnsi="Verdana" w:cs="Verdana"/>
                <w:sz w:val="18"/>
                <w:szCs w:val="18"/>
                <w:highlight w:val="yellow"/>
                <w:lang w:eastAsia="en-US"/>
              </w:rPr>
            </w:pPr>
          </w:p>
          <w:p w:rsidR="00B578AA" w:rsidRPr="0006251A" w:rsidRDefault="00B578AA" w:rsidP="001078B8">
            <w:pPr>
              <w:jc w:val="center"/>
              <w:rPr>
                <w:highlight w:val="yellow"/>
              </w:rPr>
            </w:pPr>
          </w:p>
        </w:tc>
        <w:tc>
          <w:tcPr>
            <w:tcW w:w="25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 w:rsidP="007C1A17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C538D9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 xml:space="preserve">Seminario 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(1) G.1</w:t>
            </w:r>
          </w:p>
          <w:p w:rsidR="00CF4A1C" w:rsidRPr="00C538D9" w:rsidRDefault="00CF4A1C" w:rsidP="007C1A17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IV</w:t>
            </w:r>
          </w:p>
          <w:p w:rsidR="00B578AA" w:rsidRPr="001F6E58" w:rsidRDefault="00B578AA" w:rsidP="007C1A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HORAS </w:t>
            </w:r>
          </w:p>
          <w:p w:rsidR="00B578AA" w:rsidRPr="00C538D9" w:rsidRDefault="00B578AA" w:rsidP="007C1A17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223B04" w:rsidRPr="00E366E0" w:rsidRDefault="00223B04" w:rsidP="00223B04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E366E0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CF4A1C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1</w:t>
            </w:r>
            <w:r w:rsidRPr="00E366E0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223B04" w:rsidRPr="00E366E0" w:rsidRDefault="00CF4A1C" w:rsidP="00223B04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V</w:t>
            </w:r>
          </w:p>
          <w:p w:rsidR="00223B04" w:rsidRPr="00E366E0" w:rsidRDefault="00223B04" w:rsidP="00223B04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E366E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12</w:t>
            </w: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-14</w:t>
            </w:r>
            <w:r w:rsidRPr="00E366E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 HORAS </w:t>
            </w:r>
          </w:p>
          <w:p w:rsidR="00B578AA" w:rsidRPr="00C538D9" w:rsidRDefault="00B578AA" w:rsidP="007C1A17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3B04" w:rsidRDefault="00223B04" w:rsidP="00CF4A1C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CF4A1C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1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CF4A1C" w:rsidRPr="001F6E58" w:rsidRDefault="00CF4A1C" w:rsidP="00CF4A1C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VI</w:t>
            </w:r>
          </w:p>
          <w:p w:rsidR="00B578AA" w:rsidRDefault="00223B04" w:rsidP="00223B04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10-12 HORAS</w:t>
            </w:r>
          </w:p>
          <w:p w:rsidR="00223B04" w:rsidRPr="00E366E0" w:rsidRDefault="00223B04" w:rsidP="00223B04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B578AA" w:rsidRPr="00E366E0" w:rsidRDefault="00B578AA" w:rsidP="007C1A17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E366E0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CF4A1C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1</w:t>
            </w:r>
            <w:r w:rsidR="00223B0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B578AA" w:rsidRPr="00E366E0" w:rsidRDefault="00B578AA" w:rsidP="007C1A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E366E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VII</w:t>
            </w:r>
          </w:p>
          <w:p w:rsidR="00B578AA" w:rsidRPr="00E366E0" w:rsidRDefault="00B578AA" w:rsidP="007C1A17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E366E0">
              <w:rPr>
                <w:rFonts w:ascii="Verdana" w:hAnsi="Verdana"/>
                <w:b/>
                <w:color w:val="FF0000"/>
                <w:sz w:val="18"/>
                <w:szCs w:val="18"/>
              </w:rPr>
              <w:t>12-14 H</w:t>
            </w:r>
          </w:p>
          <w:p w:rsidR="00B578AA" w:rsidRPr="00E366E0" w:rsidRDefault="00B578AA" w:rsidP="007C1A17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</w:p>
          <w:p w:rsidR="00B578AA" w:rsidRPr="005D7867" w:rsidRDefault="00B578AA" w:rsidP="007C1A17">
            <w:pPr>
              <w:jc w:val="center"/>
              <w:rPr>
                <w:rFonts w:ascii="Verdana" w:hAnsi="Verdana"/>
                <w:b/>
                <w:color w:val="0000FF"/>
                <w:sz w:val="16"/>
                <w:szCs w:val="16"/>
              </w:rPr>
            </w:pPr>
          </w:p>
        </w:tc>
        <w:tc>
          <w:tcPr>
            <w:tcW w:w="25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8AA" w:rsidRDefault="00B578AA" w:rsidP="00C538D9">
            <w:pPr>
              <w:jc w:val="center"/>
            </w:pPr>
            <w:r>
              <w:t>FESTIVO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A870F4" w:rsidRDefault="00B578AA" w:rsidP="00501756">
            <w:pPr>
              <w:ind w:left="360"/>
              <w:rPr>
                <w:sz w:val="16"/>
                <w:szCs w:val="16"/>
                <w:highlight w:val="yellow"/>
              </w:rPr>
            </w:pPr>
          </w:p>
        </w:tc>
      </w:tr>
      <w:tr w:rsidR="00B578AA" w:rsidTr="001F19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27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A870F4" w:rsidRDefault="00B578AA" w:rsidP="002F492B">
            <w:pPr>
              <w:numPr>
                <w:ilvl w:val="0"/>
                <w:numId w:val="5"/>
              </w:numPr>
              <w:jc w:val="both"/>
              <w:rPr>
                <w:highlight w:val="yellow"/>
              </w:rPr>
            </w:pPr>
            <w:r w:rsidRPr="00A870F4">
              <w:rPr>
                <w:b/>
                <w:sz w:val="16"/>
                <w:szCs w:val="16"/>
                <w:highlight w:val="yellow"/>
              </w:rPr>
              <w:t>Antropología de la salud (A)</w:t>
            </w:r>
          </w:p>
          <w:p w:rsidR="009B1094" w:rsidRPr="00A870F4" w:rsidRDefault="009B1094" w:rsidP="009B1094">
            <w:pPr>
              <w:numPr>
                <w:ilvl w:val="0"/>
                <w:numId w:val="5"/>
              </w:numPr>
              <w:jc w:val="both"/>
              <w:rPr>
                <w:highlight w:val="yellow"/>
              </w:rPr>
            </w:pPr>
            <w:r w:rsidRPr="00A870F4">
              <w:rPr>
                <w:b/>
                <w:sz w:val="16"/>
                <w:szCs w:val="16"/>
                <w:highlight w:val="yellow"/>
              </w:rPr>
              <w:t>Toxicologia Amb y Lab. (A)</w:t>
            </w:r>
          </w:p>
          <w:p w:rsidR="005642C2" w:rsidRPr="00A870F4" w:rsidRDefault="005642C2" w:rsidP="009B1094">
            <w:pPr>
              <w:numPr>
                <w:ilvl w:val="0"/>
                <w:numId w:val="5"/>
              </w:numPr>
              <w:jc w:val="both"/>
              <w:rPr>
                <w:highlight w:val="yellow"/>
              </w:rPr>
            </w:pPr>
          </w:p>
        </w:tc>
      </w:tr>
      <w:tr w:rsidR="00B578AA" w:rsidTr="001F19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27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A870F4" w:rsidRDefault="00B578AA" w:rsidP="00C744BC">
            <w:pPr>
              <w:numPr>
                <w:ilvl w:val="0"/>
                <w:numId w:val="5"/>
              </w:numPr>
              <w:rPr>
                <w:b/>
                <w:sz w:val="16"/>
                <w:szCs w:val="16"/>
                <w:highlight w:val="yellow"/>
              </w:rPr>
            </w:pPr>
            <w:r w:rsidRPr="00A870F4"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  <w:t>Inglés (A)</w:t>
            </w:r>
          </w:p>
          <w:p w:rsidR="00B578AA" w:rsidRPr="00A870F4" w:rsidRDefault="00B578AA" w:rsidP="002F492B">
            <w:pPr>
              <w:numPr>
                <w:ilvl w:val="0"/>
                <w:numId w:val="8"/>
              </w:numPr>
              <w:jc w:val="both"/>
              <w:rPr>
                <w:highlight w:val="yellow"/>
              </w:rPr>
            </w:pPr>
            <w:r w:rsidRPr="00A870F4">
              <w:rPr>
                <w:b/>
                <w:sz w:val="16"/>
                <w:szCs w:val="16"/>
                <w:highlight w:val="yellow"/>
              </w:rPr>
              <w:t>Antropología de la salud (A)</w:t>
            </w:r>
            <w:r w:rsidRPr="00A870F4">
              <w:rPr>
                <w:highlight w:val="yellow"/>
              </w:rPr>
              <w:t xml:space="preserve"> </w:t>
            </w:r>
          </w:p>
          <w:p w:rsidR="009B1094" w:rsidRPr="00A870F4" w:rsidRDefault="009B1094" w:rsidP="002F492B">
            <w:pPr>
              <w:numPr>
                <w:ilvl w:val="0"/>
                <w:numId w:val="8"/>
              </w:numPr>
              <w:jc w:val="both"/>
              <w:rPr>
                <w:highlight w:val="yellow"/>
              </w:rPr>
            </w:pPr>
            <w:r w:rsidRPr="00A870F4">
              <w:rPr>
                <w:b/>
                <w:sz w:val="16"/>
                <w:szCs w:val="16"/>
                <w:highlight w:val="yellow"/>
              </w:rPr>
              <w:t>Toxicologia Amb y Lab. (A)</w:t>
            </w:r>
          </w:p>
          <w:p w:rsidR="005642C2" w:rsidRPr="00A870F4" w:rsidRDefault="005642C2" w:rsidP="002F492B">
            <w:pPr>
              <w:numPr>
                <w:ilvl w:val="0"/>
                <w:numId w:val="8"/>
              </w:numPr>
              <w:jc w:val="both"/>
              <w:rPr>
                <w:highlight w:val="yellow"/>
              </w:rPr>
            </w:pPr>
          </w:p>
        </w:tc>
      </w:tr>
      <w:tr w:rsidR="00B578AA" w:rsidTr="001F19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27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A870F4" w:rsidRDefault="00B578AA" w:rsidP="00C744BC">
            <w:pPr>
              <w:numPr>
                <w:ilvl w:val="0"/>
                <w:numId w:val="5"/>
              </w:numPr>
              <w:rPr>
                <w:highlight w:val="yellow"/>
              </w:rPr>
            </w:pPr>
            <w:r w:rsidRPr="00A870F4">
              <w:rPr>
                <w:rFonts w:eastAsia="Calibri"/>
                <w:b/>
                <w:color w:val="0000CC"/>
                <w:sz w:val="16"/>
                <w:szCs w:val="16"/>
                <w:highlight w:val="yellow"/>
                <w:lang w:eastAsia="en-US"/>
              </w:rPr>
              <w:t xml:space="preserve">Inglés (T) </w:t>
            </w:r>
          </w:p>
          <w:p w:rsidR="00B578AA" w:rsidRPr="00A870F4" w:rsidRDefault="009B1094" w:rsidP="007A7452">
            <w:pPr>
              <w:numPr>
                <w:ilvl w:val="0"/>
                <w:numId w:val="5"/>
              </w:numPr>
              <w:rPr>
                <w:color w:val="FF0000"/>
                <w:highlight w:val="yellow"/>
              </w:rPr>
            </w:pPr>
            <w:r w:rsidRPr="00A870F4">
              <w:rPr>
                <w:b/>
                <w:sz w:val="16"/>
                <w:szCs w:val="16"/>
                <w:highlight w:val="yellow"/>
              </w:rPr>
              <w:t>Toxicologia Amb y Lab. (A)</w:t>
            </w:r>
          </w:p>
          <w:p w:rsidR="005642C2" w:rsidRPr="00A870F4" w:rsidRDefault="005642C2" w:rsidP="007A7452">
            <w:pPr>
              <w:numPr>
                <w:ilvl w:val="0"/>
                <w:numId w:val="5"/>
              </w:numPr>
              <w:rPr>
                <w:color w:val="FF0000"/>
                <w:highlight w:val="yellow"/>
              </w:rPr>
            </w:pPr>
          </w:p>
        </w:tc>
      </w:tr>
      <w:tr w:rsidR="00B578AA" w:rsidTr="001F19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7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A870F4" w:rsidRDefault="00B578AA" w:rsidP="00C744BC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</w:pPr>
            <w:r w:rsidRPr="00A870F4"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  <w:t xml:space="preserve">Inglés (A) </w:t>
            </w:r>
          </w:p>
          <w:p w:rsidR="00B578AA" w:rsidRPr="00A870F4" w:rsidRDefault="00B578AA" w:rsidP="002F492B">
            <w:pPr>
              <w:numPr>
                <w:ilvl w:val="0"/>
                <w:numId w:val="5"/>
              </w:numPr>
              <w:rPr>
                <w:highlight w:val="yellow"/>
              </w:rPr>
            </w:pPr>
            <w:r w:rsidRPr="00A870F4">
              <w:rPr>
                <w:b/>
                <w:sz w:val="16"/>
                <w:szCs w:val="16"/>
                <w:highlight w:val="yellow"/>
              </w:rPr>
              <w:t>Antropología de la salud (A)</w:t>
            </w:r>
          </w:p>
        </w:tc>
      </w:tr>
      <w:tr w:rsidR="00B578AA" w:rsidTr="001F19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7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A870F4" w:rsidRDefault="00B578AA" w:rsidP="00C744BC">
            <w:pPr>
              <w:numPr>
                <w:ilvl w:val="0"/>
                <w:numId w:val="5"/>
              </w:numPr>
              <w:rPr>
                <w:b/>
                <w:sz w:val="16"/>
                <w:szCs w:val="16"/>
                <w:highlight w:val="yellow"/>
              </w:rPr>
            </w:pPr>
            <w:r w:rsidRPr="00A870F4"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  <w:t>Inglés (A)</w:t>
            </w:r>
          </w:p>
          <w:p w:rsidR="00B578AA" w:rsidRPr="00A870F4" w:rsidRDefault="00B578AA" w:rsidP="002F492B">
            <w:pPr>
              <w:numPr>
                <w:ilvl w:val="0"/>
                <w:numId w:val="5"/>
              </w:numPr>
              <w:rPr>
                <w:highlight w:val="yellow"/>
              </w:rPr>
            </w:pPr>
            <w:r w:rsidRPr="00A870F4">
              <w:rPr>
                <w:b/>
                <w:sz w:val="16"/>
                <w:szCs w:val="16"/>
                <w:highlight w:val="yellow"/>
              </w:rPr>
              <w:t>Antropología de la salud (A)</w:t>
            </w:r>
          </w:p>
        </w:tc>
      </w:tr>
      <w:tr w:rsidR="00B578AA" w:rsidTr="001F19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7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A870F4" w:rsidRDefault="00B578AA" w:rsidP="00C744BC">
            <w:pPr>
              <w:numPr>
                <w:ilvl w:val="0"/>
                <w:numId w:val="9"/>
              </w:numPr>
              <w:rPr>
                <w:rFonts w:eastAsia="Calibri"/>
                <w:b/>
                <w:color w:val="FF0000"/>
                <w:sz w:val="16"/>
                <w:szCs w:val="16"/>
                <w:highlight w:val="yellow"/>
                <w:lang w:eastAsia="en-US"/>
              </w:rPr>
            </w:pPr>
            <w:r w:rsidRPr="00A870F4">
              <w:rPr>
                <w:rFonts w:eastAsia="Calibri"/>
                <w:b/>
                <w:sz w:val="16"/>
                <w:szCs w:val="16"/>
                <w:highlight w:val="yellow"/>
                <w:lang w:eastAsia="en-US"/>
              </w:rPr>
              <w:t>Inglés (A)</w:t>
            </w:r>
          </w:p>
          <w:p w:rsidR="00B578AA" w:rsidRPr="00A870F4" w:rsidRDefault="00B578AA" w:rsidP="00C744BC">
            <w:pPr>
              <w:numPr>
                <w:ilvl w:val="0"/>
                <w:numId w:val="9"/>
              </w:numPr>
              <w:rPr>
                <w:rFonts w:eastAsia="Calibri"/>
                <w:b/>
                <w:color w:val="FF0000"/>
                <w:sz w:val="16"/>
                <w:szCs w:val="16"/>
                <w:highlight w:val="yellow"/>
                <w:lang w:eastAsia="en-US"/>
              </w:rPr>
            </w:pPr>
            <w:r w:rsidRPr="00A870F4">
              <w:rPr>
                <w:b/>
                <w:sz w:val="16"/>
                <w:szCs w:val="16"/>
                <w:highlight w:val="yellow"/>
              </w:rPr>
              <w:t>Antropología de la salud (A)</w:t>
            </w:r>
          </w:p>
          <w:p w:rsidR="00B578AA" w:rsidRPr="00A870F4" w:rsidRDefault="00B578AA" w:rsidP="00FC79C3">
            <w:pPr>
              <w:ind w:left="360"/>
              <w:rPr>
                <w:highlight w:val="yellow"/>
              </w:rPr>
            </w:pPr>
          </w:p>
        </w:tc>
      </w:tr>
      <w:tr w:rsidR="00B578AA" w:rsidTr="00646C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2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8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Pr="001F6E58" w:rsidRDefault="00B578AA" w:rsidP="007C1A17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FF0000"/>
                <w:sz w:val="18"/>
                <w:szCs w:val="18"/>
              </w:rPr>
              <w:t>Seminario (1) G.2</w:t>
            </w:r>
          </w:p>
          <w:p w:rsidR="00B578AA" w:rsidRPr="00CF4A1C" w:rsidRDefault="00CF4A1C" w:rsidP="00CF4A1C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0000"/>
                <w:sz w:val="18"/>
                <w:szCs w:val="18"/>
              </w:rPr>
              <w:t>Practicum IV</w:t>
            </w:r>
          </w:p>
          <w:p w:rsidR="00B578AA" w:rsidRDefault="00B578AA" w:rsidP="007C1A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16-18 HORAS </w:t>
            </w:r>
          </w:p>
          <w:p w:rsidR="0071254D" w:rsidRPr="001F6E58" w:rsidRDefault="0071254D" w:rsidP="007C1A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71254D" w:rsidRPr="001F6E58" w:rsidRDefault="0071254D" w:rsidP="0071254D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FF0000"/>
                <w:sz w:val="18"/>
                <w:szCs w:val="18"/>
              </w:rPr>
              <w:t>Seminario (</w:t>
            </w:r>
            <w:r w:rsidR="00CF4A1C">
              <w:rPr>
                <w:rFonts w:ascii="Verdana" w:hAnsi="Verdana"/>
                <w:b/>
                <w:color w:val="FF0000"/>
                <w:sz w:val="18"/>
                <w:szCs w:val="18"/>
              </w:rPr>
              <w:t>1</w:t>
            </w:r>
            <w:r w:rsidRPr="001F6E58">
              <w:rPr>
                <w:rFonts w:ascii="Verdana" w:hAnsi="Verdana"/>
                <w:b/>
                <w:color w:val="FF0000"/>
                <w:sz w:val="18"/>
                <w:szCs w:val="18"/>
              </w:rPr>
              <w:t>) G.2</w:t>
            </w:r>
          </w:p>
          <w:p w:rsidR="0071254D" w:rsidRPr="001F6E58" w:rsidRDefault="00CF4A1C" w:rsidP="0071254D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0000"/>
                <w:sz w:val="18"/>
                <w:szCs w:val="18"/>
              </w:rPr>
              <w:t>Practicum V</w:t>
            </w:r>
          </w:p>
          <w:p w:rsidR="0071254D" w:rsidRPr="001F6E58" w:rsidRDefault="0071254D" w:rsidP="0071254D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16-18 HORAS </w:t>
            </w:r>
          </w:p>
          <w:p w:rsidR="00B578AA" w:rsidRDefault="00B578AA" w:rsidP="007C1A17">
            <w:pPr>
              <w:jc w:val="center"/>
            </w:pPr>
          </w:p>
          <w:p w:rsidR="00B578AA" w:rsidRDefault="00B578AA" w:rsidP="007C1A17">
            <w:pPr>
              <w:jc w:val="center"/>
            </w:pP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54D" w:rsidRDefault="0071254D" w:rsidP="00CF4A1C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CF4A1C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1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  <w:p w:rsidR="00CF4A1C" w:rsidRPr="00CF4A1C" w:rsidRDefault="00CF4A1C" w:rsidP="00CF4A1C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IV</w:t>
            </w:r>
          </w:p>
          <w:p w:rsidR="0071254D" w:rsidRDefault="0071254D" w:rsidP="0071254D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10-12 HORAS</w:t>
            </w:r>
          </w:p>
          <w:p w:rsidR="0071254D" w:rsidRPr="00E366E0" w:rsidRDefault="0071254D" w:rsidP="0071254D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71254D" w:rsidRPr="00E366E0" w:rsidRDefault="0071254D" w:rsidP="00CF4A1C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E366E0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CF4A1C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1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G.2</w:t>
            </w:r>
          </w:p>
          <w:p w:rsidR="0071254D" w:rsidRPr="00E366E0" w:rsidRDefault="0071254D" w:rsidP="0071254D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E366E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VII</w:t>
            </w:r>
          </w:p>
          <w:p w:rsidR="0071254D" w:rsidRPr="00E366E0" w:rsidRDefault="0071254D" w:rsidP="0071254D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E366E0">
              <w:rPr>
                <w:rFonts w:ascii="Verdana" w:hAnsi="Verdana"/>
                <w:b/>
                <w:color w:val="FF0000"/>
                <w:sz w:val="18"/>
                <w:szCs w:val="18"/>
              </w:rPr>
              <w:t>12-14 H</w:t>
            </w:r>
          </w:p>
          <w:p w:rsidR="0071254D" w:rsidRPr="00E366E0" w:rsidRDefault="0071254D" w:rsidP="0071254D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</w:p>
          <w:p w:rsidR="00B578AA" w:rsidRDefault="00B578AA" w:rsidP="0071254D">
            <w:pPr>
              <w:jc w:val="center"/>
            </w:pPr>
          </w:p>
        </w:tc>
        <w:tc>
          <w:tcPr>
            <w:tcW w:w="25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8AA" w:rsidRDefault="00B578AA" w:rsidP="00223B04">
            <w:pPr>
              <w:jc w:val="center"/>
            </w:pPr>
          </w:p>
        </w:tc>
        <w:tc>
          <w:tcPr>
            <w:tcW w:w="2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0F4" w:rsidRDefault="00A870F4" w:rsidP="0071254D">
            <w:pPr>
              <w:snapToGrid w:val="0"/>
              <w:jc w:val="center"/>
              <w:rPr>
                <w:highlight w:val="yellow"/>
              </w:rPr>
            </w:pPr>
          </w:p>
          <w:p w:rsidR="00A870F4" w:rsidRPr="00A870F4" w:rsidRDefault="00A870F4" w:rsidP="00A870F4">
            <w:pPr>
              <w:rPr>
                <w:highlight w:val="yellow"/>
              </w:rPr>
            </w:pPr>
          </w:p>
          <w:p w:rsidR="00A870F4" w:rsidRPr="00A870F4" w:rsidRDefault="00A870F4" w:rsidP="00A870F4">
            <w:pPr>
              <w:rPr>
                <w:highlight w:val="yellow"/>
              </w:rPr>
            </w:pPr>
          </w:p>
          <w:p w:rsidR="00A870F4" w:rsidRPr="00A870F4" w:rsidRDefault="00A870F4" w:rsidP="00A870F4">
            <w:pPr>
              <w:rPr>
                <w:highlight w:val="yellow"/>
              </w:rPr>
            </w:pPr>
          </w:p>
          <w:p w:rsidR="00A870F4" w:rsidRPr="00A870F4" w:rsidRDefault="00A870F4" w:rsidP="00A870F4">
            <w:pPr>
              <w:rPr>
                <w:highlight w:val="yellow"/>
              </w:rPr>
            </w:pPr>
          </w:p>
          <w:p w:rsidR="00A870F4" w:rsidRDefault="00A870F4" w:rsidP="00A870F4">
            <w:pPr>
              <w:rPr>
                <w:highlight w:val="yellow"/>
              </w:rPr>
            </w:pPr>
          </w:p>
          <w:p w:rsidR="00B578AA" w:rsidRPr="00A870F4" w:rsidRDefault="00A870F4" w:rsidP="00A870F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INAUGURACION CURSO ACADEMICO</w:t>
            </w:r>
          </w:p>
        </w:tc>
      </w:tr>
      <w:tr w:rsidR="001F1915" w:rsidTr="00646C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F1915" w:rsidRDefault="001F19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17.00-18.00 h</w:t>
            </w:r>
          </w:p>
        </w:tc>
        <w:tc>
          <w:tcPr>
            <w:tcW w:w="22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8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3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</w:tr>
      <w:tr w:rsidR="001F1915" w:rsidTr="00646C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F1915" w:rsidRDefault="001F19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18.00-19.00 h</w:t>
            </w:r>
          </w:p>
        </w:tc>
        <w:tc>
          <w:tcPr>
            <w:tcW w:w="22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8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3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</w:tr>
      <w:tr w:rsidR="001F1915" w:rsidTr="00646C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F1915" w:rsidRDefault="001F19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19.00-20.00 h</w:t>
            </w:r>
          </w:p>
        </w:tc>
        <w:tc>
          <w:tcPr>
            <w:tcW w:w="22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8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3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</w:tr>
      <w:tr w:rsidR="001F1915" w:rsidTr="00646C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F1915" w:rsidRDefault="001F19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2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8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3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</w:tr>
      <w:tr w:rsidR="001F1915" w:rsidTr="00646C15">
        <w:trPr>
          <w:cantSplit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F1915" w:rsidRDefault="001F19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22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8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3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</w:tr>
      <w:tr w:rsidR="001F1915" w:rsidTr="00646C15">
        <w:trPr>
          <w:cantSplit/>
          <w:trHeight w:val="1390"/>
        </w:trPr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:rsidR="001F1915" w:rsidRDefault="001F1915">
            <w:pPr>
              <w:snapToGrid w:val="0"/>
              <w:rPr>
                <w:rFonts w:ascii="Verdana" w:eastAsia="Calibri" w:hAnsi="Verdana" w:cs="Verdana"/>
                <w:b/>
                <w:color w:val="0000CC"/>
                <w:sz w:val="18"/>
                <w:szCs w:val="18"/>
                <w:lang w:val="en-US" w:eastAsia="en-US"/>
              </w:rPr>
            </w:pPr>
          </w:p>
          <w:p w:rsidR="001F1915" w:rsidRDefault="001F1915" w:rsidP="003D0FEF"/>
        </w:tc>
        <w:tc>
          <w:tcPr>
            <w:tcW w:w="22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8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53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  <w:tc>
          <w:tcPr>
            <w:tcW w:w="2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915" w:rsidRDefault="001F1915">
            <w:pPr>
              <w:snapToGrid w:val="0"/>
              <w:jc w:val="center"/>
            </w:pPr>
          </w:p>
        </w:tc>
      </w:tr>
    </w:tbl>
    <w:p w:rsidR="007E7090" w:rsidRDefault="007E7090">
      <w:pPr>
        <w:pStyle w:val="Textoindependiente"/>
      </w:pPr>
    </w:p>
    <w:p w:rsidR="002F492B" w:rsidRDefault="002F492B">
      <w:pPr>
        <w:pStyle w:val="Textoindependiente"/>
      </w:pPr>
    </w:p>
    <w:p w:rsidR="00873613" w:rsidRDefault="00873613">
      <w:pPr>
        <w:pStyle w:val="Textoindependiente"/>
      </w:pPr>
    </w:p>
    <w:p w:rsidR="007E7090" w:rsidRDefault="007E7090">
      <w:pPr>
        <w:pStyle w:val="Textoindependiente"/>
      </w:pPr>
    </w:p>
    <w:tbl>
      <w:tblPr>
        <w:tblW w:w="1444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60"/>
        <w:gridCol w:w="2282"/>
        <w:gridCol w:w="23"/>
        <w:gridCol w:w="570"/>
        <w:gridCol w:w="1893"/>
        <w:gridCol w:w="52"/>
        <w:gridCol w:w="2488"/>
        <w:gridCol w:w="12"/>
        <w:gridCol w:w="2440"/>
        <w:gridCol w:w="29"/>
        <w:gridCol w:w="2606"/>
        <w:gridCol w:w="68"/>
        <w:gridCol w:w="87"/>
      </w:tblGrid>
      <w:tr w:rsidR="007E7090" w:rsidTr="00CF4A1C">
        <w:trPr>
          <w:trHeight w:val="9"/>
        </w:trPr>
        <w:tc>
          <w:tcPr>
            <w:tcW w:w="142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  <w:tc>
          <w:tcPr>
            <w:tcW w:w="1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</w:pPr>
          </w:p>
        </w:tc>
      </w:tr>
      <w:tr w:rsidR="007E7090" w:rsidTr="00CF4A1C">
        <w:trPr>
          <w:trHeight w:val="9"/>
        </w:trPr>
        <w:tc>
          <w:tcPr>
            <w:tcW w:w="4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CUARTOCURSO</w:t>
            </w:r>
          </w:p>
        </w:tc>
        <w:tc>
          <w:tcPr>
            <w:tcW w:w="4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2 </w:t>
            </w: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</w:pPr>
          </w:p>
        </w:tc>
      </w:tr>
      <w:tr w:rsidR="00EB7B83" w:rsidTr="00CF4A1C">
        <w:tblPrEx>
          <w:tblCellMar>
            <w:left w:w="108" w:type="dxa"/>
            <w:right w:w="108" w:type="dxa"/>
          </w:tblCellMar>
        </w:tblPrEx>
        <w:trPr>
          <w:gridAfter w:val="1"/>
          <w:wAfter w:w="87" w:type="dxa"/>
          <w:trHeight w:val="9"/>
        </w:trPr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28 Sep.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29 Sep.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30 Sep.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 Oct.</w:t>
            </w: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 Oct.</w:t>
            </w:r>
          </w:p>
        </w:tc>
      </w:tr>
      <w:tr w:rsidR="00B578AA" w:rsidTr="00CF4A1C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4D" w:rsidRDefault="0071254D" w:rsidP="0071254D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NICA(1) (G2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CF4A1C" w:rsidRPr="001F6E58" w:rsidRDefault="00CF4A1C" w:rsidP="0071254D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IV</w:t>
            </w:r>
          </w:p>
          <w:p w:rsidR="00B578AA" w:rsidRPr="00873613" w:rsidRDefault="00873613" w:rsidP="007C1A17">
            <w:pPr>
              <w:jc w:val="center"/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</w:pPr>
            <w:r w:rsidRPr="00873613"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>10-12 H</w:t>
            </w:r>
          </w:p>
          <w:p w:rsidR="00B578AA" w:rsidRDefault="00B578AA" w:rsidP="007C1A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71254D" w:rsidRDefault="0071254D" w:rsidP="0071254D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CF4A1C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CF4A1C" w:rsidRDefault="00CF4A1C" w:rsidP="0071254D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V</w:t>
            </w:r>
          </w:p>
          <w:p w:rsidR="00873613" w:rsidRPr="001F6E58" w:rsidRDefault="00873613" w:rsidP="0071254D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12-14 H</w:t>
            </w:r>
          </w:p>
          <w:p w:rsidR="00B578AA" w:rsidRPr="005D7867" w:rsidRDefault="00997BCF" w:rsidP="007C1A17">
            <w:pPr>
              <w:jc w:val="center"/>
              <w:rPr>
                <w:rFonts w:ascii="Verdana" w:hAnsi="Verdana"/>
                <w:b/>
                <w:color w:val="0000FF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FF"/>
                <w:sz w:val="16"/>
                <w:szCs w:val="16"/>
              </w:rPr>
              <w:t>2770</w:t>
            </w:r>
          </w:p>
        </w:tc>
        <w:tc>
          <w:tcPr>
            <w:tcW w:w="2538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 w:rsidP="007C1A17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71254D" w:rsidRPr="001F6E58" w:rsidRDefault="0071254D" w:rsidP="0071254D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71254D" w:rsidRDefault="0071254D" w:rsidP="0071254D"/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578AA" w:rsidRPr="00646C15" w:rsidRDefault="00B578AA" w:rsidP="004C5563">
            <w:pPr>
              <w:ind w:left="360"/>
            </w:pP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</w:pPr>
          </w:p>
        </w:tc>
      </w:tr>
      <w:tr w:rsidR="00B578AA" w:rsidTr="00CF4A1C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C538D9" w:rsidRDefault="00B578AA" w:rsidP="0066441E">
            <w:pPr>
              <w:jc w:val="center"/>
              <w:rPr>
                <w:highlight w:val="yellow"/>
              </w:rPr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578AA" w:rsidRPr="00646C15" w:rsidRDefault="00B578AA" w:rsidP="00C744BC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B578AA" w:rsidRPr="009B1094" w:rsidRDefault="00B578AA" w:rsidP="00C744BC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B578AA" w:rsidRPr="005642C2" w:rsidRDefault="009B1094" w:rsidP="009B1094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Toxicologia Amb y Lab. (A)</w:t>
            </w:r>
          </w:p>
          <w:p w:rsidR="005642C2" w:rsidRPr="00646C15" w:rsidRDefault="005642C2" w:rsidP="009B1094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</w:pPr>
          </w:p>
        </w:tc>
      </w:tr>
      <w:tr w:rsidR="00B578AA" w:rsidTr="00CF4A1C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C538D9" w:rsidRDefault="00B578AA" w:rsidP="0066441E">
            <w:pPr>
              <w:jc w:val="center"/>
              <w:rPr>
                <w:highlight w:val="yellow"/>
              </w:rPr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578AA" w:rsidRPr="00646C15" w:rsidRDefault="00B578AA" w:rsidP="00C744BC">
            <w:pPr>
              <w:numPr>
                <w:ilvl w:val="0"/>
                <w:numId w:val="8"/>
              </w:numPr>
              <w:jc w:val="both"/>
              <w:rPr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B578AA" w:rsidRPr="009B1094" w:rsidRDefault="00B578AA" w:rsidP="00C744BC">
            <w:pPr>
              <w:numPr>
                <w:ilvl w:val="0"/>
                <w:numId w:val="8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B578AA" w:rsidRPr="005642C2" w:rsidRDefault="009B1094" w:rsidP="00CE2FDE">
            <w:pPr>
              <w:numPr>
                <w:ilvl w:val="0"/>
                <w:numId w:val="8"/>
              </w:numPr>
              <w:jc w:val="both"/>
            </w:pPr>
            <w:r>
              <w:rPr>
                <w:b/>
                <w:sz w:val="16"/>
                <w:szCs w:val="16"/>
              </w:rPr>
              <w:t>Toxicologia Amb y Lab. (A)</w:t>
            </w:r>
          </w:p>
          <w:p w:rsidR="005642C2" w:rsidRPr="00646C15" w:rsidRDefault="005642C2" w:rsidP="00CE2FDE">
            <w:pPr>
              <w:numPr>
                <w:ilvl w:val="0"/>
                <w:numId w:val="8"/>
              </w:numPr>
              <w:jc w:val="both"/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</w:pPr>
          </w:p>
        </w:tc>
      </w:tr>
      <w:tr w:rsidR="00B578AA" w:rsidTr="00CF4A1C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C538D9" w:rsidRDefault="00B578AA" w:rsidP="0066441E">
            <w:pPr>
              <w:jc w:val="center"/>
              <w:rPr>
                <w:highlight w:val="yellow"/>
              </w:rPr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578AA" w:rsidRPr="00646C15" w:rsidRDefault="00B578AA" w:rsidP="00C744BC">
            <w:pPr>
              <w:numPr>
                <w:ilvl w:val="0"/>
                <w:numId w:val="5"/>
              </w:numP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B578AA" w:rsidRPr="009B1094" w:rsidRDefault="00B578AA" w:rsidP="00A16FEF">
            <w:pPr>
              <w:numPr>
                <w:ilvl w:val="0"/>
                <w:numId w:val="5"/>
              </w:numPr>
            </w:pPr>
            <w:r w:rsidRPr="00646C15">
              <w:rPr>
                <w:b/>
                <w:color w:val="FF0000"/>
                <w:sz w:val="16"/>
                <w:szCs w:val="16"/>
              </w:rPr>
              <w:t>Antropologia de la salud (S)</w:t>
            </w:r>
          </w:p>
          <w:p w:rsidR="00B578AA" w:rsidRPr="005642C2" w:rsidRDefault="00191DA4" w:rsidP="00CE2FDE">
            <w:pPr>
              <w:numPr>
                <w:ilvl w:val="0"/>
                <w:numId w:val="5"/>
              </w:numPr>
              <w:rPr>
                <w:color w:val="FF0000"/>
              </w:rPr>
            </w:pPr>
            <w:r>
              <w:rPr>
                <w:b/>
                <w:color w:val="FF0000"/>
                <w:sz w:val="16"/>
                <w:szCs w:val="16"/>
              </w:rPr>
              <w:t>Toxicologia Amb y Lab. (S</w:t>
            </w:r>
            <w:r w:rsidR="009B1094" w:rsidRPr="00191DA4">
              <w:rPr>
                <w:b/>
                <w:color w:val="FF0000"/>
                <w:sz w:val="16"/>
                <w:szCs w:val="16"/>
              </w:rPr>
              <w:t>)</w:t>
            </w:r>
          </w:p>
          <w:p w:rsidR="005642C2" w:rsidRPr="00191DA4" w:rsidRDefault="005642C2" w:rsidP="00CE2FDE">
            <w:pPr>
              <w:numPr>
                <w:ilvl w:val="0"/>
                <w:numId w:val="5"/>
              </w:numPr>
              <w:rPr>
                <w:color w:val="FF0000"/>
              </w:r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</w:pPr>
          </w:p>
        </w:tc>
      </w:tr>
      <w:tr w:rsidR="00B578AA" w:rsidTr="00CF4A1C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C538D9" w:rsidRDefault="00B578AA" w:rsidP="0066441E">
            <w:pPr>
              <w:jc w:val="center"/>
              <w:rPr>
                <w:highlight w:val="yellow"/>
              </w:rPr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578AA" w:rsidRPr="00646C15" w:rsidRDefault="00B578AA" w:rsidP="00C744BC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B578AA" w:rsidRPr="00D4022E" w:rsidRDefault="00B578AA" w:rsidP="00CE2FD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D4022E" w:rsidRPr="00646C15" w:rsidRDefault="00D4022E" w:rsidP="00CE2FDE">
            <w:pPr>
              <w:numPr>
                <w:ilvl w:val="0"/>
                <w:numId w:val="5"/>
              </w:numPr>
            </w:pPr>
            <w:r w:rsidRPr="005642C2">
              <w:rPr>
                <w:b/>
                <w:color w:val="FF0000"/>
                <w:sz w:val="16"/>
                <w:szCs w:val="16"/>
              </w:rPr>
              <w:t>Sociología de la salud (S)</w:t>
            </w: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</w:pPr>
          </w:p>
        </w:tc>
      </w:tr>
      <w:tr w:rsidR="00B578AA" w:rsidTr="00CF4A1C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C538D9" w:rsidRDefault="00B578AA" w:rsidP="0066441E">
            <w:pPr>
              <w:jc w:val="center"/>
              <w:rPr>
                <w:highlight w:val="yellow"/>
              </w:rPr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578AA" w:rsidRPr="00646C15" w:rsidRDefault="00B578AA" w:rsidP="00C744BC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B578AA" w:rsidRPr="00646C15" w:rsidRDefault="00B578AA" w:rsidP="00CE2FD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</w:pPr>
          </w:p>
        </w:tc>
      </w:tr>
      <w:tr w:rsidR="00B578AA" w:rsidTr="00CF4A1C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8AA" w:rsidRPr="00C538D9" w:rsidRDefault="00B578AA" w:rsidP="0066441E">
            <w:pPr>
              <w:jc w:val="center"/>
              <w:rPr>
                <w:highlight w:val="yellow"/>
              </w:rPr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578AA" w:rsidRPr="00646C15" w:rsidRDefault="00B578AA" w:rsidP="00A16FEF">
            <w:pPr>
              <w:numPr>
                <w:ilvl w:val="0"/>
                <w:numId w:val="5"/>
              </w:num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B578AA" w:rsidRPr="00646C15" w:rsidRDefault="00B578AA" w:rsidP="00CE2FD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</w:pPr>
          </w:p>
        </w:tc>
      </w:tr>
      <w:tr w:rsidR="00B578AA" w:rsidTr="00CF4A1C">
        <w:trPr>
          <w:cantSplit/>
          <w:trHeight w:val="5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4D" w:rsidRDefault="0071254D" w:rsidP="007C1A17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873613" w:rsidRDefault="00873613" w:rsidP="007C1A17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CLINICA(1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CF4A1C" w:rsidRDefault="00CF4A1C" w:rsidP="007C1A17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IV</w:t>
            </w:r>
          </w:p>
          <w:p w:rsidR="00873613" w:rsidRDefault="00873613" w:rsidP="007C1A17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16-18 H</w:t>
            </w:r>
          </w:p>
          <w:p w:rsidR="00873613" w:rsidRDefault="00873613" w:rsidP="007C1A17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B578AA" w:rsidRDefault="00B578AA" w:rsidP="007C1A17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CF4A1C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</w:t>
            </w:r>
            <w:r w:rsidR="00873613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CF4A1C" w:rsidRPr="001F6E58" w:rsidRDefault="00CF4A1C" w:rsidP="007C1A17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VII</w:t>
            </w:r>
          </w:p>
          <w:p w:rsidR="005D60EC" w:rsidRPr="00CF4A1C" w:rsidRDefault="00B578AA" w:rsidP="00CF4A1C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18-20 H</w:t>
            </w:r>
          </w:p>
          <w:p w:rsidR="005D60EC" w:rsidRDefault="00997BCF" w:rsidP="007C1A17">
            <w:pPr>
              <w:jc w:val="center"/>
            </w:pPr>
            <w:r>
              <w:rPr>
                <w:rFonts w:ascii="Verdana" w:hAnsi="Verdana"/>
                <w:b/>
                <w:color w:val="0000FF"/>
                <w:sz w:val="16"/>
                <w:szCs w:val="16"/>
              </w:rPr>
              <w:t>2770</w:t>
            </w:r>
          </w:p>
        </w:tc>
        <w:tc>
          <w:tcPr>
            <w:tcW w:w="2538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 w:rsidP="007C1A17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6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578AA" w:rsidRPr="00646C15" w:rsidRDefault="00B578AA">
            <w:pPr>
              <w:snapToGrid w:val="0"/>
              <w:ind w:left="36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578AA" w:rsidRPr="00646C15" w:rsidRDefault="00B578AA">
            <w:pPr>
              <w:ind w:left="36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578AA" w:rsidRPr="00646C15" w:rsidRDefault="00B578AA">
            <w:pPr>
              <w:ind w:left="36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578AA" w:rsidRPr="00646C15" w:rsidRDefault="00B578AA">
            <w:pPr>
              <w:ind w:left="36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578AA" w:rsidRPr="00646C15" w:rsidRDefault="00B578AA">
            <w:pPr>
              <w:ind w:left="36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578AA" w:rsidRPr="00646C15" w:rsidRDefault="00B578AA">
            <w:pPr>
              <w:ind w:left="36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578AA" w:rsidRPr="00646C15" w:rsidRDefault="00B578AA">
            <w:pPr>
              <w:ind w:left="360"/>
            </w:pP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</w:pPr>
          </w:p>
        </w:tc>
      </w:tr>
      <w:tr w:rsidR="00B10AF0" w:rsidTr="00CF4A1C">
        <w:trPr>
          <w:cantSplit/>
          <w:trHeight w:val="524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CF4A1C">
        <w:trPr>
          <w:cantSplit/>
          <w:trHeight w:val="523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17.00-18.00 h</w:t>
            </w:r>
          </w:p>
        </w:tc>
        <w:tc>
          <w:tcPr>
            <w:tcW w:w="2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CF4A1C">
        <w:trPr>
          <w:cantSplit/>
          <w:trHeight w:val="524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18.00-19.00 h</w:t>
            </w:r>
          </w:p>
        </w:tc>
        <w:tc>
          <w:tcPr>
            <w:tcW w:w="2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CF4A1C">
        <w:trPr>
          <w:cantSplit/>
          <w:trHeight w:val="524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19.00-20.00 h</w:t>
            </w:r>
          </w:p>
        </w:tc>
        <w:tc>
          <w:tcPr>
            <w:tcW w:w="2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3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CF4A1C" w:rsidTr="00CF4A1C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CF4A1C" w:rsidRDefault="00CF4A1C">
            <w:pPr>
              <w:jc w:val="center"/>
              <w:rPr>
                <w:rFonts w:ascii="Verdana" w:hAnsi="Verdana" w:cs="Verdana"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A1C" w:rsidRDefault="00CF4A1C">
            <w:pPr>
              <w:snapToGrid w:val="0"/>
              <w:jc w:val="center"/>
            </w:pPr>
          </w:p>
        </w:tc>
        <w:tc>
          <w:tcPr>
            <w:tcW w:w="2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F4A1C" w:rsidRDefault="00CF4A1C">
            <w:pPr>
              <w:snapToGrid w:val="0"/>
              <w:jc w:val="center"/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4A1C" w:rsidRDefault="00CF4A1C">
            <w:pPr>
              <w:snapToGrid w:val="0"/>
              <w:jc w:val="center"/>
            </w:pPr>
          </w:p>
        </w:tc>
        <w:tc>
          <w:tcPr>
            <w:tcW w:w="2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4A1C" w:rsidRDefault="00CF4A1C">
            <w:pPr>
              <w:snapToGrid w:val="0"/>
              <w:jc w:val="center"/>
            </w:pP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F4A1C" w:rsidRDefault="00CF4A1C">
            <w:pPr>
              <w:snapToGrid w:val="0"/>
              <w:jc w:val="center"/>
            </w:pPr>
          </w:p>
        </w:tc>
        <w:tc>
          <w:tcPr>
            <w:tcW w:w="1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F4A1C" w:rsidRDefault="00CF4A1C">
            <w:pPr>
              <w:snapToGrid w:val="0"/>
            </w:pPr>
          </w:p>
        </w:tc>
      </w:tr>
    </w:tbl>
    <w:p w:rsidR="00CF4A1C" w:rsidRDefault="00CF4A1C"/>
    <w:p w:rsidR="00CF4A1C" w:rsidRDefault="00CF4A1C">
      <w:r>
        <w:br w:type="page"/>
      </w:r>
    </w:p>
    <w:tbl>
      <w:tblPr>
        <w:tblW w:w="1444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60"/>
        <w:gridCol w:w="2366"/>
        <w:gridCol w:w="44"/>
        <w:gridCol w:w="343"/>
        <w:gridCol w:w="2015"/>
        <w:gridCol w:w="14"/>
        <w:gridCol w:w="2538"/>
        <w:gridCol w:w="45"/>
        <w:gridCol w:w="2395"/>
        <w:gridCol w:w="29"/>
        <w:gridCol w:w="2565"/>
        <w:gridCol w:w="41"/>
        <w:gridCol w:w="155"/>
      </w:tblGrid>
      <w:tr w:rsidR="00B10AF0" w:rsidTr="008641F2">
        <w:trPr>
          <w:trHeight w:val="9"/>
        </w:trPr>
        <w:tc>
          <w:tcPr>
            <w:tcW w:w="142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  <w:tc>
          <w:tcPr>
            <w:tcW w:w="155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8641F2">
        <w:trPr>
          <w:trHeight w:val="9"/>
        </w:trPr>
        <w:tc>
          <w:tcPr>
            <w:tcW w:w="4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3 </w:t>
            </w:r>
          </w:p>
        </w:tc>
        <w:tc>
          <w:tcPr>
            <w:tcW w:w="155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EB7B83" w:rsidTr="008641F2">
        <w:tblPrEx>
          <w:tblCellMar>
            <w:left w:w="108" w:type="dxa"/>
            <w:right w:w="108" w:type="dxa"/>
          </w:tblCellMar>
        </w:tblPrEx>
        <w:trPr>
          <w:gridAfter w:val="2"/>
          <w:wAfter w:w="196" w:type="dxa"/>
          <w:trHeight w:val="9"/>
        </w:trPr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5 Oct.</w:t>
            </w:r>
          </w:p>
        </w:tc>
        <w:tc>
          <w:tcPr>
            <w:tcW w:w="2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6 Oct.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7 Oct.</w:t>
            </w:r>
          </w:p>
        </w:tc>
        <w:tc>
          <w:tcPr>
            <w:tcW w:w="2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8 Oct.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9 Oct.</w:t>
            </w:r>
          </w:p>
        </w:tc>
      </w:tr>
      <w:tr w:rsidR="00AB2EC5" w:rsidTr="008641F2">
        <w:trPr>
          <w:cantSplit/>
          <w:trHeight w:val="20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EC5" w:rsidRDefault="00AB2EC5" w:rsidP="00A70B3D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Pr="00027602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Pr="00027602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AB2EC5" w:rsidRDefault="00AB2EC5" w:rsidP="00A70B3D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 w:rsidP="00A063BB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  <w:p w:rsidR="00AB2EC5" w:rsidRDefault="00AB2EC5" w:rsidP="00A063BB">
            <w:pPr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</w:tc>
        <w:tc>
          <w:tcPr>
            <w:tcW w:w="258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 w:rsidP="00801C3F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646C15" w:rsidRDefault="00AB2EC5" w:rsidP="00801C3F">
            <w:pPr>
              <w:jc w:val="center"/>
            </w:pPr>
            <w:r w:rsidRPr="00646C15"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  <w:p w:rsidR="00AB2EC5" w:rsidRPr="0006251A" w:rsidRDefault="00AB2EC5" w:rsidP="00801C3F">
            <w:pPr>
              <w:jc w:val="center"/>
              <w:rPr>
                <w:rFonts w:ascii="Verdana" w:eastAsia="Calibri" w:hAnsi="Verdana" w:cs="Verdana"/>
                <w:b/>
                <w:sz w:val="16"/>
                <w:szCs w:val="16"/>
                <w:highlight w:val="yellow"/>
                <w:lang w:val="pt-BR" w:eastAsia="en-US"/>
              </w:rPr>
            </w:pP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 w:rsidP="002C4727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8641F2" w:rsidP="002C4727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</w:t>
            </w:r>
            <w:r w:rsidR="00AB2EC5">
              <w:rPr>
                <w:rFonts w:eastAsia="Calibri"/>
                <w:b/>
                <w:sz w:val="16"/>
                <w:szCs w:val="16"/>
                <w:lang w:val="pt-BR" w:eastAsia="en-US"/>
              </w:rPr>
              <w:t>racticum IV/V/VI y VII</w:t>
            </w:r>
          </w:p>
          <w:p w:rsidR="00AB2EC5" w:rsidRDefault="00AB2EC5" w:rsidP="002C4727">
            <w:pPr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</w:tc>
        <w:tc>
          <w:tcPr>
            <w:tcW w:w="26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0251FE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FESTIVO</w:t>
            </w:r>
          </w:p>
          <w:p w:rsidR="00AB2EC5" w:rsidRDefault="00AB2EC5" w:rsidP="000251FE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Pr="00646C15" w:rsidRDefault="00AB2EC5" w:rsidP="000251FE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SAN DIONISIO</w:t>
            </w: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20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EC5" w:rsidRDefault="00AB2EC5" w:rsidP="00A70B3D">
            <w:pPr>
              <w:jc w:val="center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 w:rsidP="00A063BB">
            <w:pPr>
              <w:jc w:val="center"/>
            </w:pPr>
          </w:p>
        </w:tc>
        <w:tc>
          <w:tcPr>
            <w:tcW w:w="25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 w:rsidP="00801C3F">
            <w:pPr>
              <w:jc w:val="center"/>
              <w:rPr>
                <w:highlight w:val="yellow"/>
              </w:rPr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 w:rsidP="002C4727">
            <w:pPr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5D60EC" w:rsidRDefault="00AB2EC5" w:rsidP="000251F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>
            <w:pPr>
              <w:snapToGrid w:val="0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816840" w:rsidRDefault="00AB2EC5" w:rsidP="00801C3F">
            <w:pPr>
              <w:rPr>
                <w:highlight w:val="yellow"/>
              </w:rPr>
            </w:pPr>
          </w:p>
        </w:tc>
        <w:tc>
          <w:tcPr>
            <w:tcW w:w="25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 w:rsidP="009E3672">
            <w:pPr>
              <w:snapToGrid w:val="0"/>
              <w:rPr>
                <w:highlight w:val="yellow"/>
              </w:rPr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5D60EC" w:rsidRDefault="00AB2EC5" w:rsidP="000251F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>
            <w:pPr>
              <w:snapToGrid w:val="0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816840" w:rsidRDefault="00AB2EC5" w:rsidP="00801C3F">
            <w:pPr>
              <w:rPr>
                <w:highlight w:val="yellow"/>
              </w:rPr>
            </w:pPr>
          </w:p>
        </w:tc>
        <w:tc>
          <w:tcPr>
            <w:tcW w:w="25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 w:rsidP="009E3672">
            <w:pPr>
              <w:snapToGrid w:val="0"/>
              <w:rPr>
                <w:highlight w:val="yellow"/>
              </w:rPr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191DA4" w:rsidRDefault="00AB2EC5" w:rsidP="000251FE">
            <w:pPr>
              <w:snapToGrid w:val="0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>
            <w:pPr>
              <w:snapToGrid w:val="0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816840" w:rsidRDefault="00AB2EC5" w:rsidP="00801C3F">
            <w:pPr>
              <w:rPr>
                <w:highlight w:val="yellow"/>
              </w:rPr>
            </w:pPr>
          </w:p>
        </w:tc>
        <w:tc>
          <w:tcPr>
            <w:tcW w:w="25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 w:rsidP="009E3672">
            <w:pPr>
              <w:snapToGrid w:val="0"/>
              <w:rPr>
                <w:highlight w:val="yellow"/>
              </w:rPr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5D60EC" w:rsidRDefault="00AB2EC5" w:rsidP="000251F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>
            <w:pPr>
              <w:snapToGrid w:val="0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816840" w:rsidRDefault="00AB2EC5" w:rsidP="00801C3F">
            <w:pPr>
              <w:rPr>
                <w:highlight w:val="yellow"/>
              </w:rPr>
            </w:pPr>
          </w:p>
        </w:tc>
        <w:tc>
          <w:tcPr>
            <w:tcW w:w="25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 w:rsidP="009E3672">
            <w:pPr>
              <w:snapToGrid w:val="0"/>
              <w:rPr>
                <w:highlight w:val="yellow"/>
              </w:rPr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5D60EC" w:rsidRDefault="00AB2EC5" w:rsidP="000251F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>
            <w:pPr>
              <w:snapToGrid w:val="0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816840" w:rsidRDefault="00AB2EC5" w:rsidP="00801C3F">
            <w:pPr>
              <w:rPr>
                <w:highlight w:val="yellow"/>
              </w:rPr>
            </w:pPr>
          </w:p>
        </w:tc>
        <w:tc>
          <w:tcPr>
            <w:tcW w:w="25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 w:rsidP="009E3672">
            <w:pPr>
              <w:snapToGrid w:val="0"/>
              <w:rPr>
                <w:highlight w:val="yellow"/>
              </w:rPr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5D60EC" w:rsidRDefault="00AB2EC5" w:rsidP="000251F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1056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>
            <w:pPr>
              <w:snapToGrid w:val="0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816840" w:rsidRDefault="00AB2EC5" w:rsidP="00801C3F">
            <w:pPr>
              <w:rPr>
                <w:highlight w:val="yellow"/>
              </w:rPr>
            </w:pPr>
          </w:p>
        </w:tc>
        <w:tc>
          <w:tcPr>
            <w:tcW w:w="25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766D1D" w:rsidRDefault="00AB2EC5" w:rsidP="000251F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EC5" w:rsidRDefault="00AB2EC5" w:rsidP="00A70B3D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B2EC5" w:rsidRPr="00027602" w:rsidRDefault="00AB2EC5" w:rsidP="00A70B3D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AB2EC5" w:rsidRDefault="00AB2EC5" w:rsidP="00A70B3D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AB2EC5" w:rsidRDefault="00AB2EC5" w:rsidP="00A70B3D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3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8641F2" w:rsidRDefault="008641F2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8641F2" w:rsidRDefault="008641F2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8641F2" w:rsidRDefault="008641F2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8641F2" w:rsidRDefault="008641F2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063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  <w:p w:rsidR="00AB2EC5" w:rsidRDefault="00AB2EC5" w:rsidP="00A063BB"/>
        </w:tc>
        <w:tc>
          <w:tcPr>
            <w:tcW w:w="2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8641F2" w:rsidRDefault="008641F2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8641F2" w:rsidRDefault="008641F2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8641F2" w:rsidRDefault="008641F2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8641F2" w:rsidRPr="0006251A" w:rsidRDefault="008641F2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06251A" w:rsidRDefault="00AB2EC5" w:rsidP="00801C3F">
            <w:pPr>
              <w:jc w:val="center"/>
              <w:rPr>
                <w:rFonts w:eastAsia="Calibri"/>
                <w:b/>
                <w:sz w:val="16"/>
                <w:szCs w:val="16"/>
                <w:highlight w:val="yellow"/>
                <w:lang w:val="pt-BR" w:eastAsia="en-US"/>
              </w:rPr>
            </w:pPr>
          </w:p>
          <w:p w:rsidR="00AB2EC5" w:rsidRPr="001422C5" w:rsidRDefault="00AB2EC5" w:rsidP="00801C3F">
            <w:pPr>
              <w:jc w:val="center"/>
            </w:pPr>
            <w:r w:rsidRPr="001422C5"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  <w:p w:rsidR="00AB2EC5" w:rsidRPr="0006251A" w:rsidRDefault="00AB2EC5" w:rsidP="00801C3F">
            <w:pPr>
              <w:rPr>
                <w:highlight w:val="yellow"/>
              </w:rPr>
            </w:pP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8641F2" w:rsidRDefault="008641F2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8641F2" w:rsidRDefault="008641F2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8641F2" w:rsidRDefault="008641F2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8641F2" w:rsidRDefault="008641F2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2C4727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AB2EC5" w:rsidRDefault="00AB2EC5" w:rsidP="00AC2E0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0251FE">
            <w:pPr>
              <w:snapToGrid w:val="0"/>
              <w:jc w:val="center"/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>
            <w:pPr>
              <w:snapToGrid w:val="0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0251FE">
            <w:pPr>
              <w:snapToGrid w:val="0"/>
              <w:jc w:val="center"/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17.00-18.00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>
            <w:pPr>
              <w:snapToGrid w:val="0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0251FE">
            <w:pPr>
              <w:snapToGrid w:val="0"/>
              <w:jc w:val="center"/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18.00-19.00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19.00-20.00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155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155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155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2025"/>
        </w:trPr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4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7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3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155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</w:tbl>
    <w:p w:rsidR="008641F2" w:rsidRDefault="008641F2"/>
    <w:p w:rsidR="008641F2" w:rsidRDefault="008641F2">
      <w:pPr>
        <w:suppressAutoHyphens w:val="0"/>
      </w:pPr>
      <w:r>
        <w:br w:type="page"/>
      </w:r>
    </w:p>
    <w:p w:rsidR="008641F2" w:rsidRDefault="008641F2"/>
    <w:tbl>
      <w:tblPr>
        <w:tblW w:w="1444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8"/>
        <w:gridCol w:w="2198"/>
        <w:gridCol w:w="342"/>
        <w:gridCol w:w="416"/>
        <w:gridCol w:w="1826"/>
        <w:gridCol w:w="221"/>
        <w:gridCol w:w="2247"/>
        <w:gridCol w:w="305"/>
        <w:gridCol w:w="2250"/>
        <w:gridCol w:w="219"/>
        <w:gridCol w:w="2479"/>
        <w:gridCol w:w="47"/>
      </w:tblGrid>
      <w:tr w:rsidR="00B10AF0" w:rsidTr="008641F2">
        <w:trPr>
          <w:trHeight w:val="19"/>
        </w:trPr>
        <w:tc>
          <w:tcPr>
            <w:tcW w:w="143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8641F2">
        <w:trPr>
          <w:trHeight w:val="17"/>
        </w:trPr>
        <w:tc>
          <w:tcPr>
            <w:tcW w:w="4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4 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EB7B83" w:rsidTr="008641F2">
        <w:tblPrEx>
          <w:tblCellMar>
            <w:left w:w="108" w:type="dxa"/>
            <w:right w:w="108" w:type="dxa"/>
          </w:tblCellMar>
        </w:tblPrEx>
        <w:trPr>
          <w:gridAfter w:val="1"/>
          <w:wAfter w:w="47" w:type="dxa"/>
          <w:trHeight w:val="14"/>
        </w:trPr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12 Oct.</w:t>
            </w:r>
          </w:p>
        </w:tc>
        <w:tc>
          <w:tcPr>
            <w:tcW w:w="2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13 Oct.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14 Oct.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15 Oct.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16 Oct.</w:t>
            </w:r>
          </w:p>
        </w:tc>
      </w:tr>
      <w:tr w:rsidR="00F719C4" w:rsidTr="008641F2">
        <w:trPr>
          <w:cantSplit/>
          <w:trHeight w:val="1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719C4" w:rsidRDefault="00F719C4" w:rsidP="00A16FEF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2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E366E0" w:rsidRDefault="00E366E0">
            <w:pPr>
              <w:jc w:val="center"/>
            </w:pPr>
          </w:p>
          <w:p w:rsidR="00F719C4" w:rsidRDefault="00F719C4">
            <w:pPr>
              <w:jc w:val="center"/>
            </w:pPr>
            <w:r>
              <w:t>FESTIVO</w:t>
            </w:r>
          </w:p>
        </w:tc>
        <w:tc>
          <w:tcPr>
            <w:tcW w:w="25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  <w:p w:rsidR="00F719C4" w:rsidRDefault="00F719C4"/>
        </w:tc>
        <w:tc>
          <w:tcPr>
            <w:tcW w:w="24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  <w:p w:rsidR="00F719C4" w:rsidRDefault="00F719C4">
            <w:pPr>
              <w:jc w:val="center"/>
            </w:pPr>
          </w:p>
        </w:tc>
        <w:tc>
          <w:tcPr>
            <w:tcW w:w="2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719C4" w:rsidRDefault="00F719C4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  <w:p w:rsidR="00F719C4" w:rsidRDefault="00F719C4">
            <w:pPr>
              <w:jc w:val="center"/>
            </w:pP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19C4" w:rsidRDefault="00F719C4" w:rsidP="004C5563"/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</w:pPr>
          </w:p>
        </w:tc>
      </w:tr>
      <w:tr w:rsidR="00AB2EC5" w:rsidTr="008641F2">
        <w:trPr>
          <w:cantSplit/>
          <w:trHeight w:val="3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  <w:tc>
          <w:tcPr>
            <w:tcW w:w="24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AB2EC5" w:rsidRDefault="00AB2EC5" w:rsidP="000251FE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AB2EC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AB2EC5" w:rsidRDefault="00AB2EC5" w:rsidP="000251FE">
            <w:pPr>
              <w:numPr>
                <w:ilvl w:val="0"/>
                <w:numId w:val="5"/>
              </w:numPr>
            </w:pPr>
            <w:r w:rsidRPr="00AB2EC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 w:rsidRPr="00AB2EC5">
              <w:rPr>
                <w:b/>
                <w:sz w:val="16"/>
                <w:szCs w:val="16"/>
              </w:rPr>
              <w:t>Toxicologia Amb y Lab. (A)</w:t>
            </w:r>
          </w:p>
          <w:p w:rsidR="005642C2" w:rsidRPr="00AB2EC5" w:rsidRDefault="005642C2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35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AB2EC5" w:rsidRDefault="00AB2EC5" w:rsidP="000251FE">
            <w:pPr>
              <w:numPr>
                <w:ilvl w:val="0"/>
                <w:numId w:val="8"/>
              </w:numPr>
              <w:jc w:val="both"/>
              <w:rPr>
                <w:b/>
                <w:sz w:val="16"/>
                <w:szCs w:val="16"/>
                <w:lang w:eastAsia="en-US"/>
              </w:rPr>
            </w:pPr>
            <w:r w:rsidRPr="00AB2EC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AB2EC5" w:rsidRDefault="00AB2EC5" w:rsidP="000251FE">
            <w:pPr>
              <w:numPr>
                <w:ilvl w:val="0"/>
                <w:numId w:val="8"/>
              </w:numPr>
              <w:jc w:val="both"/>
            </w:pPr>
            <w:r w:rsidRPr="00AB2EC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0251FE">
            <w:pPr>
              <w:numPr>
                <w:ilvl w:val="0"/>
                <w:numId w:val="8"/>
              </w:numPr>
              <w:jc w:val="both"/>
            </w:pPr>
            <w:r w:rsidRPr="00AB2EC5">
              <w:rPr>
                <w:b/>
                <w:sz w:val="16"/>
                <w:szCs w:val="16"/>
              </w:rPr>
              <w:t>Toxicologia Amb y Lab. (A)</w:t>
            </w:r>
          </w:p>
          <w:p w:rsidR="005642C2" w:rsidRPr="00AB2EC5" w:rsidRDefault="005642C2" w:rsidP="000251FE">
            <w:pPr>
              <w:numPr>
                <w:ilvl w:val="0"/>
                <w:numId w:val="8"/>
              </w:numPr>
              <w:jc w:val="both"/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35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AB2EC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 w:rsidRPr="00AB2EC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AB2EC5" w:rsidRDefault="00AB2EC5" w:rsidP="000251FE">
            <w:pPr>
              <w:numPr>
                <w:ilvl w:val="0"/>
                <w:numId w:val="5"/>
              </w:numPr>
            </w:pPr>
            <w:r w:rsidRPr="00AB2EC5">
              <w:rPr>
                <w:b/>
                <w:color w:val="FF0000"/>
                <w:sz w:val="16"/>
                <w:szCs w:val="16"/>
              </w:rPr>
              <w:t>Antropologia de la salud (S)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  <w:rPr>
                <w:color w:val="FF0000"/>
              </w:rPr>
            </w:pPr>
            <w:r w:rsidRPr="00AB2EC5">
              <w:rPr>
                <w:b/>
                <w:color w:val="FF0000"/>
                <w:sz w:val="16"/>
                <w:szCs w:val="16"/>
              </w:rPr>
              <w:t>Toxicologia Amb y Lab. (S)</w:t>
            </w:r>
          </w:p>
          <w:p w:rsidR="005642C2" w:rsidRPr="00AB2EC5" w:rsidRDefault="00D4022E" w:rsidP="000251FE">
            <w:pPr>
              <w:numPr>
                <w:ilvl w:val="0"/>
                <w:numId w:val="5"/>
              </w:numPr>
              <w:rPr>
                <w:color w:val="FF0000"/>
              </w:rPr>
            </w:pPr>
            <w:r w:rsidRPr="005642C2">
              <w:rPr>
                <w:b/>
                <w:color w:val="FF0000"/>
                <w:sz w:val="16"/>
                <w:szCs w:val="16"/>
              </w:rPr>
              <w:t>Sociología de la salud (S)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22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AB2EC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B2EC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912667" w:rsidRDefault="00AB2EC5" w:rsidP="000251FE">
            <w:pPr>
              <w:numPr>
                <w:ilvl w:val="0"/>
                <w:numId w:val="5"/>
              </w:numPr>
            </w:pPr>
            <w:r w:rsidRPr="00AB2EC5">
              <w:rPr>
                <w:b/>
                <w:sz w:val="16"/>
                <w:szCs w:val="16"/>
              </w:rPr>
              <w:t>Antropología de la salud (A)</w:t>
            </w:r>
          </w:p>
          <w:p w:rsidR="00912667" w:rsidRPr="00AB2EC5" w:rsidRDefault="00912667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23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AB2EC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B2EC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AB2EC5" w:rsidRDefault="00AB2EC5" w:rsidP="000251FE">
            <w:pPr>
              <w:numPr>
                <w:ilvl w:val="0"/>
                <w:numId w:val="5"/>
              </w:numPr>
            </w:pPr>
            <w:r w:rsidRPr="00AB2EC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641F2">
        <w:trPr>
          <w:cantSplit/>
          <w:trHeight w:val="23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AB2EC5" w:rsidRDefault="00AB2EC5" w:rsidP="000251FE">
            <w:pPr>
              <w:numPr>
                <w:ilvl w:val="0"/>
                <w:numId w:val="5"/>
              </w:numPr>
            </w:pPr>
            <w:r w:rsidRPr="00AB2EC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AB2EC5" w:rsidRDefault="00AB2EC5" w:rsidP="000251FE">
            <w:pPr>
              <w:numPr>
                <w:ilvl w:val="0"/>
                <w:numId w:val="5"/>
              </w:numPr>
            </w:pPr>
            <w:r w:rsidRPr="00AB2EC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F719C4" w:rsidTr="008641F2">
        <w:trPr>
          <w:cantSplit/>
          <w:trHeight w:val="15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719C4" w:rsidRDefault="00F719C4">
            <w:r>
              <w:rPr>
                <w:rFonts w:ascii="Verdana" w:eastAsia="Verdana" w:hAnsi="Verdana" w:cs="Verdana"/>
                <w:sz w:val="18"/>
                <w:szCs w:val="18"/>
                <w:lang w:val="pt-BR"/>
              </w:rPr>
              <w:t xml:space="preserve">   </w:t>
            </w:r>
            <w:r>
              <w:rPr>
                <w:rFonts w:ascii="Verdana" w:hAnsi="Verdana" w:cs="Verdana"/>
                <w:sz w:val="18"/>
                <w:szCs w:val="18"/>
                <w:lang w:val="pt-BR"/>
              </w:rPr>
              <w:t>16.00-17.00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 w:rsidP="00523841">
            <w:pPr>
              <w:jc w:val="center"/>
            </w:pPr>
          </w:p>
        </w:tc>
        <w:tc>
          <w:tcPr>
            <w:tcW w:w="25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523841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523841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523841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523841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 w:rsidP="0052384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</w:tc>
        <w:tc>
          <w:tcPr>
            <w:tcW w:w="24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2F492B" w:rsidRDefault="002F492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2F492B" w:rsidRDefault="002F492B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523841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523841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523841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523841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 w:rsidP="0052384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</w:tc>
        <w:tc>
          <w:tcPr>
            <w:tcW w:w="2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816840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816840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816840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B600B6" w:rsidRDefault="00B600B6" w:rsidP="00816840">
            <w:pPr>
              <w:jc w:val="center"/>
              <w:rPr>
                <w:rFonts w:eastAsia="Calibri"/>
                <w:b/>
                <w:sz w:val="16"/>
                <w:szCs w:val="16"/>
                <w:lang w:val="pt-BR" w:eastAsia="en-US"/>
              </w:rPr>
            </w:pPr>
          </w:p>
          <w:p w:rsidR="00F719C4" w:rsidRDefault="00F719C4" w:rsidP="00816840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19C4" w:rsidRDefault="00F719C4">
            <w:pPr>
              <w:snapToGrid w:val="0"/>
              <w:ind w:left="360"/>
            </w:pPr>
          </w:p>
          <w:p w:rsidR="00F719C4" w:rsidRDefault="00F719C4">
            <w:pPr>
              <w:snapToGrid w:val="0"/>
              <w:ind w:left="360"/>
            </w:pPr>
          </w:p>
          <w:p w:rsidR="00F719C4" w:rsidRDefault="00F719C4">
            <w:pPr>
              <w:snapToGrid w:val="0"/>
              <w:ind w:left="360"/>
            </w:pPr>
          </w:p>
          <w:p w:rsidR="00F719C4" w:rsidRDefault="00F719C4">
            <w:pPr>
              <w:snapToGrid w:val="0"/>
              <w:ind w:left="360"/>
            </w:pPr>
          </w:p>
          <w:p w:rsidR="00F719C4" w:rsidRDefault="00F719C4">
            <w:pPr>
              <w:snapToGrid w:val="0"/>
              <w:ind w:left="360"/>
            </w:pPr>
          </w:p>
          <w:p w:rsidR="00F719C4" w:rsidRDefault="00F719C4">
            <w:pPr>
              <w:snapToGrid w:val="0"/>
              <w:ind w:left="360"/>
            </w:pPr>
          </w:p>
          <w:p w:rsidR="00F719C4" w:rsidRDefault="00F719C4">
            <w:pPr>
              <w:snapToGrid w:val="0"/>
              <w:ind w:left="360"/>
            </w:pPr>
          </w:p>
          <w:p w:rsidR="00F719C4" w:rsidRDefault="00F719C4">
            <w:pPr>
              <w:snapToGrid w:val="0"/>
              <w:ind w:left="360"/>
            </w:pPr>
          </w:p>
          <w:p w:rsidR="00F719C4" w:rsidRDefault="00F719C4">
            <w:pPr>
              <w:snapToGrid w:val="0"/>
              <w:ind w:left="360"/>
            </w:pPr>
          </w:p>
          <w:p w:rsidR="005D60EC" w:rsidRDefault="005D60EC">
            <w:pPr>
              <w:snapToGrid w:val="0"/>
              <w:ind w:left="360"/>
            </w:pPr>
          </w:p>
          <w:p w:rsidR="005D60EC" w:rsidRDefault="005D60EC">
            <w:pPr>
              <w:snapToGrid w:val="0"/>
              <w:ind w:left="360"/>
            </w:pPr>
          </w:p>
          <w:p w:rsidR="005D60EC" w:rsidRDefault="005D60EC">
            <w:pPr>
              <w:snapToGrid w:val="0"/>
              <w:ind w:left="360"/>
            </w:pPr>
          </w:p>
          <w:p w:rsidR="005D60EC" w:rsidRDefault="005D60EC">
            <w:pPr>
              <w:snapToGrid w:val="0"/>
              <w:ind w:left="360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</w:pPr>
          </w:p>
        </w:tc>
      </w:tr>
      <w:tr w:rsidR="00F719C4" w:rsidTr="008641F2">
        <w:trPr>
          <w:cantSplit/>
          <w:trHeight w:val="1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719C4" w:rsidRDefault="00F719C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17.00-18.00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9C4" w:rsidRDefault="00F719C4">
            <w:pPr>
              <w:snapToGrid w:val="0"/>
            </w:pPr>
          </w:p>
        </w:tc>
        <w:tc>
          <w:tcPr>
            <w:tcW w:w="258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9C4" w:rsidRDefault="00F719C4">
            <w:pPr>
              <w:snapToGrid w:val="0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9C4" w:rsidRDefault="00F719C4">
            <w:pPr>
              <w:snapToGrid w:val="0"/>
            </w:pPr>
          </w:p>
        </w:tc>
        <w:tc>
          <w:tcPr>
            <w:tcW w:w="255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9C4" w:rsidRDefault="00F719C4">
            <w:pPr>
              <w:snapToGrid w:val="0"/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9C4" w:rsidRDefault="00F719C4">
            <w:pPr>
              <w:snapToGrid w:val="0"/>
              <w:ind w:left="360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</w:pPr>
          </w:p>
        </w:tc>
      </w:tr>
      <w:tr w:rsidR="00F719C4" w:rsidTr="008641F2">
        <w:trPr>
          <w:cantSplit/>
          <w:trHeight w:val="17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719C4" w:rsidRDefault="00F719C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18.00-19.00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9C4" w:rsidRDefault="00F719C4">
            <w:pPr>
              <w:snapToGrid w:val="0"/>
              <w:ind w:left="360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</w:pPr>
          </w:p>
        </w:tc>
      </w:tr>
      <w:tr w:rsidR="00F719C4" w:rsidTr="008641F2">
        <w:trPr>
          <w:cantSplit/>
          <w:trHeight w:val="1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719C4" w:rsidRDefault="00F719C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19.00-20.00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719C4" w:rsidRDefault="00F719C4">
            <w:pPr>
              <w:snapToGrid w:val="0"/>
              <w:ind w:left="360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</w:pPr>
          </w:p>
        </w:tc>
      </w:tr>
      <w:tr w:rsidR="00F719C4" w:rsidTr="008641F2">
        <w:trPr>
          <w:cantSplit/>
          <w:trHeight w:val="1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719C4" w:rsidRDefault="00F719C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F719C4" w:rsidRDefault="00F719C4">
            <w:pPr>
              <w:snapToGrid w:val="0"/>
            </w:pPr>
          </w:p>
        </w:tc>
      </w:tr>
      <w:tr w:rsidR="002F492B" w:rsidTr="008641F2">
        <w:trPr>
          <w:cantSplit/>
          <w:trHeight w:val="17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2F492B" w:rsidRDefault="002F492B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F492B" w:rsidRDefault="002F492B">
            <w:pPr>
              <w:snapToGrid w:val="0"/>
              <w:jc w:val="center"/>
            </w:pPr>
          </w:p>
        </w:tc>
        <w:tc>
          <w:tcPr>
            <w:tcW w:w="258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2F492B" w:rsidRDefault="002F492B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F492B" w:rsidRDefault="002F492B">
            <w:pPr>
              <w:snapToGrid w:val="0"/>
              <w:jc w:val="center"/>
            </w:pPr>
          </w:p>
        </w:tc>
        <w:tc>
          <w:tcPr>
            <w:tcW w:w="255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F492B" w:rsidRDefault="002F492B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F492B" w:rsidRDefault="002F492B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2F492B" w:rsidRDefault="002F492B">
            <w:pPr>
              <w:snapToGrid w:val="0"/>
            </w:pPr>
          </w:p>
        </w:tc>
      </w:tr>
    </w:tbl>
    <w:p w:rsidR="008641F2" w:rsidRDefault="008641F2"/>
    <w:tbl>
      <w:tblPr>
        <w:tblW w:w="218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8"/>
        <w:gridCol w:w="2198"/>
        <w:gridCol w:w="212"/>
        <w:gridCol w:w="27"/>
        <w:gridCol w:w="284"/>
        <w:gridCol w:w="13"/>
        <w:gridCol w:w="222"/>
        <w:gridCol w:w="1789"/>
        <w:gridCol w:w="23"/>
        <w:gridCol w:w="14"/>
        <w:gridCol w:w="221"/>
        <w:gridCol w:w="2247"/>
        <w:gridCol w:w="50"/>
        <w:gridCol w:w="20"/>
        <w:gridCol w:w="235"/>
        <w:gridCol w:w="2182"/>
        <w:gridCol w:w="52"/>
        <w:gridCol w:w="16"/>
        <w:gridCol w:w="219"/>
        <w:gridCol w:w="2479"/>
        <w:gridCol w:w="47"/>
        <w:gridCol w:w="2470"/>
        <w:gridCol w:w="2470"/>
        <w:gridCol w:w="2477"/>
      </w:tblGrid>
      <w:tr w:rsidR="00523841" w:rsidTr="00873613">
        <w:trPr>
          <w:gridAfter w:val="3"/>
          <w:wAfter w:w="7417" w:type="dxa"/>
          <w:trHeight w:val="19"/>
        </w:trPr>
        <w:tc>
          <w:tcPr>
            <w:tcW w:w="143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523841" w:rsidRDefault="00523841">
            <w:pPr>
              <w:jc w:val="center"/>
              <w:rPr>
                <w:rFonts w:ascii="Verdana" w:hAnsi="Verdana" w:cs="Verdana"/>
                <w:b/>
                <w:sz w:val="28"/>
                <w:szCs w:val="28"/>
                <w:lang w:val="pt-BR"/>
              </w:rPr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  <w:tc>
          <w:tcPr>
            <w:tcW w:w="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3841" w:rsidRDefault="00523841">
            <w:pPr>
              <w:snapToGrid w:val="0"/>
            </w:pPr>
          </w:p>
        </w:tc>
      </w:tr>
      <w:tr w:rsidR="00B10AF0" w:rsidTr="00873613">
        <w:trPr>
          <w:gridAfter w:val="3"/>
          <w:wAfter w:w="7417" w:type="dxa"/>
          <w:trHeight w:val="17"/>
        </w:trPr>
        <w:tc>
          <w:tcPr>
            <w:tcW w:w="46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5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2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SEMANA 5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EB7B83" w:rsidTr="00873613">
        <w:tblPrEx>
          <w:tblCellMar>
            <w:left w:w="108" w:type="dxa"/>
            <w:right w:w="108" w:type="dxa"/>
          </w:tblCellMar>
        </w:tblPrEx>
        <w:trPr>
          <w:gridAfter w:val="4"/>
          <w:wAfter w:w="7464" w:type="dxa"/>
          <w:trHeight w:val="14"/>
        </w:trPr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19 Oct.</w:t>
            </w:r>
          </w:p>
        </w:tc>
        <w:tc>
          <w:tcPr>
            <w:tcW w:w="23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20 Oct.</w:t>
            </w:r>
          </w:p>
        </w:tc>
        <w:tc>
          <w:tcPr>
            <w:tcW w:w="2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21 Oct.</w:t>
            </w:r>
          </w:p>
        </w:tc>
        <w:tc>
          <w:tcPr>
            <w:tcW w:w="2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22 Oct.</w:t>
            </w:r>
          </w:p>
        </w:tc>
        <w:tc>
          <w:tcPr>
            <w:tcW w:w="2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23 Oct.</w:t>
            </w:r>
          </w:p>
        </w:tc>
      </w:tr>
      <w:tr w:rsidR="00F63DD9" w:rsidTr="00873613">
        <w:trPr>
          <w:gridAfter w:val="3"/>
          <w:wAfter w:w="7417" w:type="dxa"/>
          <w:cantSplit/>
          <w:trHeight w:val="17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63DD9" w:rsidRDefault="00F63DD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 w:rsidP="00A70B3D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5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Pr="00646C15" w:rsidRDefault="00F63DD9" w:rsidP="00191DA4">
            <w:pPr>
              <w:ind w:left="360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F63DD9" w:rsidRDefault="00F63DD9">
            <w:pPr>
              <w:snapToGrid w:val="0"/>
            </w:pPr>
          </w:p>
        </w:tc>
      </w:tr>
      <w:tr w:rsidR="00AB2EC5" w:rsidTr="00873613">
        <w:trPr>
          <w:gridAfter w:val="3"/>
          <w:wAfter w:w="7417" w:type="dxa"/>
          <w:cantSplit/>
          <w:trHeight w:val="3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9B1094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Toxicologia Amb y Lab. (A)</w:t>
            </w:r>
          </w:p>
          <w:p w:rsidR="005642C2" w:rsidRPr="00646C15" w:rsidRDefault="005642C2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73613">
        <w:trPr>
          <w:gridAfter w:val="3"/>
          <w:wAfter w:w="7417" w:type="dxa"/>
          <w:cantSplit/>
          <w:trHeight w:val="35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8"/>
              </w:numPr>
              <w:jc w:val="both"/>
              <w:rPr>
                <w:b/>
                <w:color w:val="0000CC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9B1094" w:rsidRDefault="00AB2EC5" w:rsidP="000251FE">
            <w:pPr>
              <w:numPr>
                <w:ilvl w:val="0"/>
                <w:numId w:val="8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0251FE">
            <w:pPr>
              <w:numPr>
                <w:ilvl w:val="0"/>
                <w:numId w:val="8"/>
              </w:numPr>
              <w:jc w:val="both"/>
            </w:pPr>
            <w:r>
              <w:rPr>
                <w:b/>
                <w:sz w:val="16"/>
                <w:szCs w:val="16"/>
              </w:rPr>
              <w:t>Toxicologia Amb y Lab. (A)</w:t>
            </w:r>
          </w:p>
          <w:p w:rsidR="005642C2" w:rsidRPr="00646C15" w:rsidRDefault="005642C2" w:rsidP="000251FE">
            <w:pPr>
              <w:numPr>
                <w:ilvl w:val="0"/>
                <w:numId w:val="8"/>
              </w:numPr>
              <w:jc w:val="both"/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73613">
        <w:trPr>
          <w:gridAfter w:val="3"/>
          <w:wAfter w:w="7417" w:type="dxa"/>
          <w:cantSplit/>
          <w:trHeight w:val="35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00B05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9B1094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color w:val="FF0000"/>
                <w:sz w:val="16"/>
                <w:szCs w:val="16"/>
              </w:rPr>
              <w:t>Antropologia de la salud (S)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  <w:rPr>
                <w:color w:val="FF0000"/>
              </w:rPr>
            </w:pPr>
            <w:r>
              <w:rPr>
                <w:b/>
                <w:color w:val="FF0000"/>
                <w:sz w:val="16"/>
                <w:szCs w:val="16"/>
              </w:rPr>
              <w:t>Toxicologia Amb y Lab. (S</w:t>
            </w:r>
            <w:r w:rsidRPr="00191DA4">
              <w:rPr>
                <w:b/>
                <w:color w:val="FF0000"/>
                <w:sz w:val="16"/>
                <w:szCs w:val="16"/>
              </w:rPr>
              <w:t>)</w:t>
            </w:r>
          </w:p>
          <w:p w:rsidR="005642C2" w:rsidRPr="00191DA4" w:rsidRDefault="00912667" w:rsidP="000251FE">
            <w:pPr>
              <w:numPr>
                <w:ilvl w:val="0"/>
                <w:numId w:val="5"/>
              </w:numPr>
              <w:rPr>
                <w:color w:val="FF0000"/>
              </w:r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73613">
        <w:trPr>
          <w:gridAfter w:val="3"/>
          <w:wAfter w:w="7417" w:type="dxa"/>
          <w:cantSplit/>
          <w:trHeight w:val="22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5642C2" w:rsidRPr="00646C15" w:rsidRDefault="005642C2" w:rsidP="000251FE">
            <w:pPr>
              <w:numPr>
                <w:ilvl w:val="0"/>
                <w:numId w:val="5"/>
              </w:numPr>
            </w:pPr>
            <w:r w:rsidRPr="005642C2">
              <w:rPr>
                <w:b/>
                <w:color w:val="FF0000"/>
                <w:sz w:val="16"/>
                <w:szCs w:val="16"/>
              </w:rPr>
              <w:t>Sociología de la salud (S)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73613">
        <w:trPr>
          <w:gridAfter w:val="3"/>
          <w:wAfter w:w="7417" w:type="dxa"/>
          <w:cantSplit/>
          <w:trHeight w:val="23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5642C2" w:rsidRPr="00646C15" w:rsidRDefault="005642C2" w:rsidP="000251FE">
            <w:pPr>
              <w:numPr>
                <w:ilvl w:val="0"/>
                <w:numId w:val="5"/>
              </w:numPr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873613">
        <w:trPr>
          <w:gridAfter w:val="3"/>
          <w:wAfter w:w="7417" w:type="dxa"/>
          <w:cantSplit/>
          <w:trHeight w:val="23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646C15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F63DD9" w:rsidTr="00873613">
        <w:trPr>
          <w:gridAfter w:val="3"/>
          <w:wAfter w:w="7417" w:type="dxa"/>
          <w:cantSplit/>
          <w:trHeight w:val="1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F63DD9" w:rsidRDefault="00F63DD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 w:rsidP="00A70B3D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5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76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3DD9" w:rsidRDefault="00F63DD9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C2E06" w:rsidRDefault="00AC2E06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C2E06" w:rsidRDefault="00AC2E06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AC2E06" w:rsidRDefault="00AC2E06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Default="00F63DD9">
            <w:pPr>
              <w:jc w:val="center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F63DD9" w:rsidRDefault="00F63DD9">
            <w:pPr>
              <w:snapToGrid w:val="0"/>
            </w:pPr>
          </w:p>
        </w:tc>
      </w:tr>
      <w:tr w:rsidR="00B10AF0" w:rsidTr="00873613">
        <w:trPr>
          <w:gridAfter w:val="3"/>
          <w:wAfter w:w="7417" w:type="dxa"/>
          <w:cantSplit/>
          <w:trHeight w:val="1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873613">
        <w:trPr>
          <w:gridAfter w:val="3"/>
          <w:wAfter w:w="7417" w:type="dxa"/>
          <w:cantSplit/>
          <w:trHeight w:val="17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873613">
        <w:trPr>
          <w:gridAfter w:val="3"/>
          <w:wAfter w:w="7417" w:type="dxa"/>
          <w:cantSplit/>
          <w:trHeight w:val="1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873613">
        <w:trPr>
          <w:gridAfter w:val="3"/>
          <w:wAfter w:w="7417" w:type="dxa"/>
          <w:cantSplit/>
          <w:trHeight w:val="1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B10AF0" w:rsidTr="00873613">
        <w:trPr>
          <w:gridAfter w:val="3"/>
          <w:wAfter w:w="7417" w:type="dxa"/>
          <w:cantSplit/>
          <w:trHeight w:val="115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 w:rsidP="00AC2E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</w:t>
            </w:r>
            <w:r w:rsidR="00AC2E06">
              <w:rPr>
                <w:rFonts w:ascii="Verdana" w:hAnsi="Verdana" w:cs="Verdana"/>
                <w:sz w:val="18"/>
                <w:szCs w:val="18"/>
              </w:rPr>
              <w:t>2</w:t>
            </w:r>
            <w:r>
              <w:rPr>
                <w:rFonts w:ascii="Verdana" w:hAnsi="Verdana" w:cs="Verdana"/>
                <w:sz w:val="18"/>
                <w:szCs w:val="18"/>
              </w:rPr>
              <w:t>.00 h</w:t>
            </w:r>
          </w:p>
        </w:tc>
        <w:tc>
          <w:tcPr>
            <w:tcW w:w="2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3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76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  <w:p w:rsidR="00523841" w:rsidRDefault="00523841">
            <w:pPr>
              <w:snapToGrid w:val="0"/>
            </w:pPr>
          </w:p>
          <w:p w:rsidR="00523841" w:rsidRDefault="00523841">
            <w:pPr>
              <w:snapToGrid w:val="0"/>
            </w:pPr>
          </w:p>
          <w:p w:rsidR="00523841" w:rsidRDefault="00523841">
            <w:pPr>
              <w:snapToGrid w:val="0"/>
            </w:pPr>
          </w:p>
          <w:p w:rsidR="00523841" w:rsidRDefault="00523841">
            <w:pPr>
              <w:snapToGrid w:val="0"/>
            </w:pPr>
          </w:p>
          <w:p w:rsidR="00523841" w:rsidRDefault="00523841">
            <w:pPr>
              <w:snapToGrid w:val="0"/>
            </w:pPr>
          </w:p>
          <w:p w:rsidR="00523841" w:rsidRDefault="00523841">
            <w:pPr>
              <w:snapToGrid w:val="0"/>
            </w:pPr>
          </w:p>
        </w:tc>
      </w:tr>
      <w:tr w:rsidR="00B10AF0" w:rsidTr="00873613">
        <w:trPr>
          <w:gridAfter w:val="3"/>
          <w:wAfter w:w="7417" w:type="dxa"/>
          <w:trHeight w:val="16"/>
        </w:trPr>
        <w:tc>
          <w:tcPr>
            <w:tcW w:w="143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B10AF0" w:rsidRDefault="00B10AF0">
            <w:pPr>
              <w:snapToGrid w:val="0"/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  <w:p w:rsidR="00B10AF0" w:rsidRDefault="00B10AF0">
            <w:pPr>
              <w:snapToGrid w:val="0"/>
            </w:pPr>
          </w:p>
        </w:tc>
      </w:tr>
      <w:tr w:rsidR="00B10AF0" w:rsidTr="00873613">
        <w:trPr>
          <w:gridAfter w:val="3"/>
          <w:wAfter w:w="7417" w:type="dxa"/>
          <w:trHeight w:val="17"/>
        </w:trPr>
        <w:tc>
          <w:tcPr>
            <w:tcW w:w="48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lastRenderedPageBreak/>
              <w:t>CUARTO CURSO</w:t>
            </w:r>
          </w:p>
        </w:tc>
        <w:tc>
          <w:tcPr>
            <w:tcW w:w="42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b/>
              </w:rPr>
              <w:t>SEMANA 6</w:t>
            </w:r>
          </w:p>
        </w:tc>
        <w:tc>
          <w:tcPr>
            <w:tcW w:w="47" w:type="dxa"/>
            <w:tcBorders>
              <w:left w:val="single" w:sz="4" w:space="0" w:color="000000"/>
            </w:tcBorders>
            <w:shd w:val="clear" w:color="auto" w:fill="auto"/>
          </w:tcPr>
          <w:p w:rsidR="00B10AF0" w:rsidRDefault="00B10AF0">
            <w:pPr>
              <w:snapToGrid w:val="0"/>
            </w:pPr>
          </w:p>
        </w:tc>
      </w:tr>
      <w:tr w:rsidR="0006251A" w:rsidTr="00873613">
        <w:tblPrEx>
          <w:tblCellMar>
            <w:left w:w="108" w:type="dxa"/>
            <w:right w:w="108" w:type="dxa"/>
          </w:tblCellMar>
        </w:tblPrEx>
        <w:trPr>
          <w:gridAfter w:val="4"/>
          <w:wAfter w:w="7464" w:type="dxa"/>
          <w:trHeight w:val="9"/>
        </w:trPr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06251A" w:rsidRDefault="0006251A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06251A" w:rsidRDefault="00E366E0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26</w:t>
            </w:r>
            <w:r w:rsidR="0006251A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06251A" w:rsidRDefault="0006251A" w:rsidP="00E366E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</w:t>
            </w:r>
            <w:r w:rsidR="00E366E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333399"/>
          </w:tcPr>
          <w:p w:rsidR="0006251A" w:rsidRDefault="0006251A" w:rsidP="00E366E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E366E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28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333399"/>
          </w:tcPr>
          <w:p w:rsidR="0006251A" w:rsidRDefault="0006251A" w:rsidP="00E366E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E366E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29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06251A" w:rsidRDefault="00E366E0" w:rsidP="00E366E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30 Oct. </w:t>
            </w:r>
            <w:r w:rsidR="0006251A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</w:tr>
      <w:tr w:rsidR="00AB2EC5" w:rsidTr="00873613">
        <w:trPr>
          <w:cantSplit/>
          <w:trHeight w:val="2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B2EC5" w:rsidRPr="00C23FBB" w:rsidRDefault="00AB2EC5" w:rsidP="00C54B5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08.00-09.00 H</w:t>
            </w:r>
          </w:p>
        </w:tc>
        <w:tc>
          <w:tcPr>
            <w:tcW w:w="2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0251FE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8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0251FE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0251FE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0251FE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5642C2" w:rsidRPr="009B1094" w:rsidRDefault="005642C2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  <w:p w:rsidR="00AB2EC5" w:rsidRPr="00646C15" w:rsidRDefault="00AB2EC5" w:rsidP="000251FE">
            <w:pPr>
              <w:ind w:left="360"/>
            </w:pPr>
          </w:p>
        </w:tc>
        <w:tc>
          <w:tcPr>
            <w:tcW w:w="4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 w:val="restart"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 w:val="restart"/>
          </w:tcPr>
          <w:p w:rsidR="00AB2EC5" w:rsidRDefault="00AB2EC5" w:rsidP="009F26ED">
            <w:pPr>
              <w:jc w:val="center"/>
            </w:pPr>
          </w:p>
        </w:tc>
        <w:tc>
          <w:tcPr>
            <w:tcW w:w="2477" w:type="dxa"/>
            <w:vMerge w:val="restart"/>
          </w:tcPr>
          <w:p w:rsidR="00AB2EC5" w:rsidRDefault="00AB2EC5" w:rsidP="009F26ED">
            <w:pPr>
              <w:jc w:val="center"/>
            </w:pPr>
          </w:p>
        </w:tc>
      </w:tr>
      <w:tr w:rsidR="00AB2EC5" w:rsidTr="00873613">
        <w:trPr>
          <w:cantSplit/>
          <w:trHeight w:val="2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B2EC5" w:rsidRPr="00C23FBB" w:rsidRDefault="00AB2EC5" w:rsidP="00B438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3FBB"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01C3F">
            <w:pPr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82286">
            <w:pPr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C4727"/>
        </w:tc>
        <w:tc>
          <w:tcPr>
            <w:tcW w:w="25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7684C"/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9B1094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Toxicologia Amb y Lab. (A)</w:t>
            </w:r>
          </w:p>
          <w:p w:rsidR="005642C2" w:rsidRPr="00646C15" w:rsidRDefault="005642C2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7" w:type="dxa"/>
            <w:vMerge/>
          </w:tcPr>
          <w:p w:rsidR="00AB2EC5" w:rsidRDefault="00AB2EC5" w:rsidP="009F26ED">
            <w:pPr>
              <w:jc w:val="center"/>
            </w:pPr>
          </w:p>
        </w:tc>
      </w:tr>
      <w:tr w:rsidR="00AB2EC5" w:rsidTr="00873613">
        <w:trPr>
          <w:cantSplit/>
          <w:trHeight w:val="2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B2EC5" w:rsidRPr="00C23FBB" w:rsidRDefault="00AB2EC5" w:rsidP="00B438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3FBB"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01C3F">
            <w:pPr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82286">
            <w:pPr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C4727"/>
        </w:tc>
        <w:tc>
          <w:tcPr>
            <w:tcW w:w="25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7684C"/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8"/>
              </w:numPr>
              <w:jc w:val="both"/>
              <w:rPr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9B1094" w:rsidRDefault="00AB2EC5" w:rsidP="000251FE">
            <w:pPr>
              <w:numPr>
                <w:ilvl w:val="0"/>
                <w:numId w:val="5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  <w:jc w:val="both"/>
            </w:pPr>
            <w:r>
              <w:rPr>
                <w:b/>
                <w:sz w:val="16"/>
                <w:szCs w:val="16"/>
              </w:rPr>
              <w:t>Toxicologia Amb y Lab. (A)</w:t>
            </w:r>
          </w:p>
          <w:p w:rsidR="005642C2" w:rsidRPr="00646C15" w:rsidRDefault="00D4022E" w:rsidP="000251FE">
            <w:pPr>
              <w:numPr>
                <w:ilvl w:val="0"/>
                <w:numId w:val="5"/>
              </w:numPr>
              <w:jc w:val="both"/>
            </w:pPr>
            <w:r w:rsidRPr="005642C2">
              <w:rPr>
                <w:b/>
                <w:color w:val="FF0000"/>
                <w:sz w:val="16"/>
                <w:szCs w:val="16"/>
              </w:rPr>
              <w:t>Sociología de la salud (S)</w:t>
            </w:r>
          </w:p>
        </w:tc>
        <w:tc>
          <w:tcPr>
            <w:tcW w:w="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7" w:type="dxa"/>
            <w:vMerge/>
          </w:tcPr>
          <w:p w:rsidR="00AB2EC5" w:rsidRDefault="00AB2EC5" w:rsidP="009F26ED">
            <w:pPr>
              <w:jc w:val="center"/>
            </w:pPr>
          </w:p>
        </w:tc>
      </w:tr>
      <w:tr w:rsidR="00AB2EC5" w:rsidTr="00873613">
        <w:trPr>
          <w:cantSplit/>
          <w:trHeight w:val="2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B2EC5" w:rsidRPr="00C23FBB" w:rsidRDefault="00AB2EC5" w:rsidP="00B438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3FBB"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01C3F">
            <w:pPr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82286">
            <w:pPr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C4727"/>
        </w:tc>
        <w:tc>
          <w:tcPr>
            <w:tcW w:w="25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7684C"/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00B05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CE2FDE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color w:val="FF0000"/>
                <w:sz w:val="16"/>
                <w:szCs w:val="16"/>
              </w:rPr>
              <w:t>Antropologia de la salud (S)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  <w:rPr>
                <w:color w:val="0000FF"/>
              </w:rPr>
            </w:pPr>
            <w:r w:rsidRPr="00CE2FDE">
              <w:rPr>
                <w:b/>
                <w:color w:val="FF0000"/>
                <w:sz w:val="16"/>
                <w:szCs w:val="16"/>
              </w:rPr>
              <w:t>Toxicologia Amb y Lab. (S)</w:t>
            </w:r>
          </w:p>
          <w:p w:rsidR="005642C2" w:rsidRPr="00646C15" w:rsidRDefault="005642C2" w:rsidP="000251FE">
            <w:pPr>
              <w:numPr>
                <w:ilvl w:val="0"/>
                <w:numId w:val="5"/>
              </w:numPr>
              <w:rPr>
                <w:color w:val="0000FF"/>
              </w:rPr>
            </w:pPr>
          </w:p>
        </w:tc>
        <w:tc>
          <w:tcPr>
            <w:tcW w:w="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7" w:type="dxa"/>
            <w:vMerge/>
          </w:tcPr>
          <w:p w:rsidR="00AB2EC5" w:rsidRDefault="00AB2EC5" w:rsidP="009F26ED">
            <w:pPr>
              <w:jc w:val="center"/>
            </w:pPr>
          </w:p>
        </w:tc>
      </w:tr>
      <w:tr w:rsidR="00AB2EC5" w:rsidTr="00873613">
        <w:trPr>
          <w:cantSplit/>
          <w:trHeight w:val="2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B2EC5" w:rsidRPr="00C23FBB" w:rsidRDefault="00AB2EC5" w:rsidP="00B438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3FBB"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01C3F">
            <w:pPr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82286">
            <w:pPr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C4727"/>
        </w:tc>
        <w:tc>
          <w:tcPr>
            <w:tcW w:w="25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7684C"/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</w:p>
          <w:p w:rsidR="005642C2" w:rsidRPr="00646C15" w:rsidRDefault="005642C2" w:rsidP="000251FE">
            <w:pPr>
              <w:numPr>
                <w:ilvl w:val="0"/>
                <w:numId w:val="5"/>
              </w:numPr>
            </w:pPr>
          </w:p>
        </w:tc>
        <w:tc>
          <w:tcPr>
            <w:tcW w:w="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7" w:type="dxa"/>
            <w:vMerge/>
          </w:tcPr>
          <w:p w:rsidR="00AB2EC5" w:rsidRDefault="00AB2EC5" w:rsidP="009F26ED">
            <w:pPr>
              <w:jc w:val="center"/>
            </w:pPr>
          </w:p>
        </w:tc>
      </w:tr>
      <w:tr w:rsidR="00AB2EC5" w:rsidTr="00873613">
        <w:trPr>
          <w:cantSplit/>
          <w:trHeight w:val="2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B2EC5" w:rsidRPr="00C23FBB" w:rsidRDefault="00AB2EC5" w:rsidP="00B4382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3FBB"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01C3F">
            <w:pPr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82286">
            <w:pPr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C4727"/>
        </w:tc>
        <w:tc>
          <w:tcPr>
            <w:tcW w:w="25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7684C"/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646C15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7" w:type="dxa"/>
            <w:vMerge/>
          </w:tcPr>
          <w:p w:rsidR="00AB2EC5" w:rsidRDefault="00AB2EC5" w:rsidP="009F26ED">
            <w:pPr>
              <w:jc w:val="center"/>
            </w:pPr>
          </w:p>
        </w:tc>
      </w:tr>
      <w:tr w:rsidR="00AB2EC5" w:rsidTr="00873613">
        <w:trPr>
          <w:cantSplit/>
          <w:trHeight w:val="24"/>
        </w:trPr>
        <w:tc>
          <w:tcPr>
            <w:tcW w:w="1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AB2EC5" w:rsidRPr="00C23FBB" w:rsidRDefault="00AB2EC5" w:rsidP="00B4382D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C23FBB">
              <w:rPr>
                <w:rFonts w:ascii="Verdana" w:hAnsi="Verdana"/>
                <w:sz w:val="18"/>
                <w:szCs w:val="18"/>
              </w:rPr>
              <w:t>14.00-15.00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01C3F">
            <w:pPr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882286">
            <w:pPr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C4727"/>
        </w:tc>
        <w:tc>
          <w:tcPr>
            <w:tcW w:w="255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27684C"/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646C15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646C15" w:rsidRDefault="00AB2EC5" w:rsidP="000251FE">
            <w:pPr>
              <w:ind w:left="360"/>
            </w:pPr>
          </w:p>
        </w:tc>
        <w:tc>
          <w:tcPr>
            <w:tcW w:w="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0" w:type="dxa"/>
            <w:vMerge/>
          </w:tcPr>
          <w:p w:rsidR="00AB2EC5" w:rsidRDefault="00AB2EC5" w:rsidP="009F26ED">
            <w:pPr>
              <w:jc w:val="center"/>
            </w:pPr>
          </w:p>
        </w:tc>
        <w:tc>
          <w:tcPr>
            <w:tcW w:w="2477" w:type="dxa"/>
            <w:vMerge/>
          </w:tcPr>
          <w:p w:rsidR="00AB2EC5" w:rsidRDefault="00AB2EC5" w:rsidP="009F26ED">
            <w:pPr>
              <w:jc w:val="center"/>
            </w:pPr>
          </w:p>
        </w:tc>
      </w:tr>
      <w:tr w:rsidR="00B54227" w:rsidTr="00873613">
        <w:trPr>
          <w:gridAfter w:val="3"/>
          <w:wAfter w:w="7417" w:type="dxa"/>
          <w:cantSplit/>
          <w:trHeight w:val="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4227" w:rsidRDefault="00B54227" w:rsidP="00B4382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06" w:type="dxa"/>
            <w:gridSpan w:val="2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4227" w:rsidRDefault="00B54227" w:rsidP="00801C3F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8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4227" w:rsidRDefault="00B54227" w:rsidP="003D0FEF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68" w:type="dxa"/>
            <w:gridSpan w:val="2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27" w:rsidRDefault="00B54227" w:rsidP="002C4727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27" w:rsidRDefault="00B54227" w:rsidP="0027684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27" w:rsidRDefault="00B54227" w:rsidP="005D1856">
            <w:pPr>
              <w:jc w:val="center"/>
            </w:pPr>
          </w:p>
        </w:tc>
        <w:tc>
          <w:tcPr>
            <w:tcW w:w="47" w:type="dxa"/>
            <w:tcBorders>
              <w:lef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</w:pPr>
          </w:p>
        </w:tc>
      </w:tr>
      <w:tr w:rsidR="00B54227" w:rsidTr="00873613">
        <w:trPr>
          <w:gridAfter w:val="3"/>
          <w:wAfter w:w="7417" w:type="dxa"/>
          <w:cantSplit/>
          <w:trHeight w:val="9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4227" w:rsidRDefault="00B54227" w:rsidP="00B4382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4227" w:rsidRDefault="00B54227"/>
        </w:tc>
        <w:tc>
          <w:tcPr>
            <w:tcW w:w="2584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</w:pPr>
          </w:p>
        </w:tc>
      </w:tr>
      <w:tr w:rsidR="00B54227" w:rsidTr="00873613">
        <w:trPr>
          <w:gridAfter w:val="3"/>
          <w:wAfter w:w="7417" w:type="dxa"/>
          <w:cantSplit/>
          <w:trHeight w:val="9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4227" w:rsidRDefault="00B54227" w:rsidP="00B4382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17.00-18.00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</w:pPr>
          </w:p>
        </w:tc>
      </w:tr>
      <w:tr w:rsidR="00B54227" w:rsidTr="00873613">
        <w:trPr>
          <w:gridAfter w:val="3"/>
          <w:wAfter w:w="7417" w:type="dxa"/>
          <w:cantSplit/>
          <w:trHeight w:val="9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4227" w:rsidRDefault="00B54227" w:rsidP="00B4382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18.00-19.00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</w:pPr>
          </w:p>
        </w:tc>
      </w:tr>
      <w:tr w:rsidR="00B54227" w:rsidTr="00873613">
        <w:trPr>
          <w:gridAfter w:val="3"/>
          <w:wAfter w:w="7417" w:type="dxa"/>
          <w:cantSplit/>
          <w:trHeight w:val="9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4227" w:rsidRDefault="00B54227" w:rsidP="00B4382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19.00-20.00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</w:pPr>
          </w:p>
        </w:tc>
      </w:tr>
      <w:tr w:rsidR="00B54227" w:rsidTr="00873613">
        <w:trPr>
          <w:gridAfter w:val="3"/>
          <w:wAfter w:w="7417" w:type="dxa"/>
          <w:cantSplit/>
          <w:trHeight w:val="9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4227" w:rsidRDefault="00B54227" w:rsidP="00B4382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</w:pPr>
          </w:p>
        </w:tc>
      </w:tr>
      <w:tr w:rsidR="00B54227" w:rsidTr="00873613">
        <w:trPr>
          <w:gridAfter w:val="3"/>
          <w:wAfter w:w="7417" w:type="dxa"/>
          <w:cantSplit/>
          <w:trHeight w:val="9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4227" w:rsidRDefault="00B54227" w:rsidP="00B54227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21.00-22.00 h</w:t>
            </w:r>
          </w:p>
        </w:tc>
        <w:tc>
          <w:tcPr>
            <w:tcW w:w="220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84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4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5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  <w:jc w:val="center"/>
            </w:pPr>
          </w:p>
        </w:tc>
        <w:tc>
          <w:tcPr>
            <w:tcW w:w="47" w:type="dxa"/>
            <w:tcBorders>
              <w:left w:val="single" w:sz="4" w:space="0" w:color="auto"/>
            </w:tcBorders>
            <w:shd w:val="clear" w:color="auto" w:fill="auto"/>
          </w:tcPr>
          <w:p w:rsidR="00B54227" w:rsidRDefault="00B54227">
            <w:pPr>
              <w:snapToGrid w:val="0"/>
            </w:pPr>
          </w:p>
        </w:tc>
      </w:tr>
    </w:tbl>
    <w:p w:rsidR="007E7090" w:rsidRDefault="007E7090">
      <w:pPr>
        <w:pStyle w:val="Textoindependiente"/>
      </w:pPr>
    </w:p>
    <w:p w:rsidR="009E3672" w:rsidRDefault="009E3672">
      <w:pPr>
        <w:pStyle w:val="Textoindependiente"/>
      </w:pPr>
    </w:p>
    <w:p w:rsidR="005D60EC" w:rsidRDefault="005D60EC">
      <w:pPr>
        <w:pStyle w:val="Textoindependiente"/>
      </w:pPr>
    </w:p>
    <w:tbl>
      <w:tblPr>
        <w:tblW w:w="145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3"/>
        <w:gridCol w:w="232"/>
        <w:gridCol w:w="2213"/>
        <w:gridCol w:w="217"/>
        <w:gridCol w:w="117"/>
        <w:gridCol w:w="2058"/>
        <w:gridCol w:w="13"/>
        <w:gridCol w:w="2570"/>
        <w:gridCol w:w="27"/>
        <w:gridCol w:w="2474"/>
        <w:gridCol w:w="37"/>
        <w:gridCol w:w="2323"/>
        <w:gridCol w:w="472"/>
      </w:tblGrid>
      <w:tr w:rsidR="007E7090" w:rsidTr="00CE2FDE">
        <w:tc>
          <w:tcPr>
            <w:tcW w:w="140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</w:pPr>
          </w:p>
        </w:tc>
      </w:tr>
      <w:tr w:rsidR="007E7090" w:rsidTr="00CE2FDE">
        <w:tc>
          <w:tcPr>
            <w:tcW w:w="45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7 </w:t>
            </w: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</w:pPr>
          </w:p>
        </w:tc>
      </w:tr>
      <w:tr w:rsidR="00EB7B83" w:rsidTr="00CE2FDE">
        <w:tblPrEx>
          <w:tblCellMar>
            <w:left w:w="108" w:type="dxa"/>
            <w:right w:w="108" w:type="dxa"/>
          </w:tblCellMar>
        </w:tblPrEx>
        <w:trPr>
          <w:gridAfter w:val="1"/>
          <w:wAfter w:w="472" w:type="dxa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 Nov.</w:t>
            </w:r>
          </w:p>
        </w:tc>
        <w:tc>
          <w:tcPr>
            <w:tcW w:w="2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3 Nov.</w:t>
            </w:r>
          </w:p>
        </w:tc>
        <w:tc>
          <w:tcPr>
            <w:tcW w:w="2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 4 Nov.</w:t>
            </w: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5 Nov.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6 Nov.</w:t>
            </w:r>
          </w:p>
        </w:tc>
      </w:tr>
      <w:tr w:rsidR="00AB2EC5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41666E">
            <w:pPr>
              <w:snapToGrid w:val="0"/>
            </w:pPr>
          </w:p>
          <w:p w:rsidR="00AB2EC5" w:rsidRDefault="00AB2EC5" w:rsidP="005D60EC">
            <w:pPr>
              <w:snapToGrid w:val="0"/>
              <w:jc w:val="center"/>
            </w:pPr>
            <w:r>
              <w:t>FESTIVO</w:t>
            </w:r>
          </w:p>
        </w:tc>
        <w:tc>
          <w:tcPr>
            <w:tcW w:w="23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C54B5E" w:rsidRDefault="00AB2EC5" w:rsidP="000251FE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C54B5E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9B1094" w:rsidRDefault="00AB2EC5" w:rsidP="000251FE">
            <w:pPr>
              <w:numPr>
                <w:ilvl w:val="0"/>
                <w:numId w:val="5"/>
              </w:numPr>
            </w:pPr>
            <w:r w:rsidRPr="00C54B5E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C54B5E" w:rsidRDefault="005642C2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41666E">
            <w:pPr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C54B5E" w:rsidRDefault="00AB2EC5" w:rsidP="000251FE">
            <w:pPr>
              <w:numPr>
                <w:ilvl w:val="0"/>
                <w:numId w:val="8"/>
              </w:numPr>
              <w:jc w:val="both"/>
              <w:rPr>
                <w:b/>
                <w:sz w:val="16"/>
                <w:szCs w:val="16"/>
                <w:lang w:eastAsia="en-US"/>
              </w:rPr>
            </w:pPr>
            <w:r w:rsidRPr="00C54B5E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C54B5E" w:rsidRDefault="00AB2EC5" w:rsidP="000251FE">
            <w:pPr>
              <w:numPr>
                <w:ilvl w:val="0"/>
                <w:numId w:val="8"/>
              </w:numPr>
              <w:jc w:val="both"/>
            </w:pPr>
            <w:r w:rsidRPr="00C54B5E">
              <w:rPr>
                <w:b/>
                <w:sz w:val="16"/>
                <w:szCs w:val="16"/>
              </w:rPr>
              <w:t>Antropología de la salud (A)</w:t>
            </w:r>
          </w:p>
          <w:p w:rsidR="00AB2EC5" w:rsidRDefault="00AB2EC5" w:rsidP="000251FE">
            <w:pPr>
              <w:ind w:left="36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Toxicologia Amb y Lab. (A)</w:t>
            </w:r>
          </w:p>
          <w:p w:rsidR="005642C2" w:rsidRPr="00C54B5E" w:rsidRDefault="005642C2" w:rsidP="000251FE">
            <w:pPr>
              <w:ind w:left="360"/>
              <w:jc w:val="both"/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41666E">
            <w:pPr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C54B5E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 w:rsidRPr="00C54B5E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9B1094" w:rsidRDefault="00AB2EC5" w:rsidP="000251FE">
            <w:pPr>
              <w:numPr>
                <w:ilvl w:val="0"/>
                <w:numId w:val="5"/>
              </w:numPr>
            </w:pPr>
            <w:r w:rsidRPr="00C54B5E">
              <w:rPr>
                <w:b/>
                <w:color w:val="FF0000"/>
                <w:sz w:val="16"/>
                <w:szCs w:val="16"/>
              </w:rPr>
              <w:t>Antropologia de la salud (S)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Toxicologia Amb y Lab. (A)</w:t>
            </w:r>
          </w:p>
          <w:p w:rsidR="005642C2" w:rsidRPr="00C54B5E" w:rsidRDefault="00D4022E" w:rsidP="000251FE">
            <w:pPr>
              <w:numPr>
                <w:ilvl w:val="0"/>
                <w:numId w:val="5"/>
              </w:numPr>
            </w:pPr>
            <w:r w:rsidRPr="005642C2">
              <w:rPr>
                <w:b/>
                <w:color w:val="FF0000"/>
                <w:sz w:val="16"/>
                <w:szCs w:val="16"/>
              </w:rPr>
              <w:t>Sociología de la salud (S)</w:t>
            </w: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41666E">
            <w:pPr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C54B5E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C54B5E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CE2FDE" w:rsidRDefault="00AB2EC5" w:rsidP="000251FE">
            <w:pPr>
              <w:numPr>
                <w:ilvl w:val="0"/>
                <w:numId w:val="5"/>
              </w:numPr>
            </w:pPr>
            <w:r w:rsidRPr="00C54B5E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 w:rsidRPr="00B54227">
              <w:rPr>
                <w:b/>
                <w:color w:val="FF0000"/>
                <w:sz w:val="16"/>
                <w:szCs w:val="16"/>
              </w:rPr>
              <w:t>Toxicologia Amb y Lab. (S)</w:t>
            </w:r>
          </w:p>
          <w:p w:rsidR="005642C2" w:rsidRPr="00C54B5E" w:rsidRDefault="005642C2" w:rsidP="000251FE">
            <w:pPr>
              <w:numPr>
                <w:ilvl w:val="0"/>
                <w:numId w:val="5"/>
              </w:numPr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41666E">
            <w:pPr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C54B5E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C54B5E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C54B5E" w:rsidRDefault="00AB2EC5" w:rsidP="000251FE">
            <w:pPr>
              <w:numPr>
                <w:ilvl w:val="0"/>
                <w:numId w:val="5"/>
              </w:numPr>
            </w:pPr>
            <w:r w:rsidRPr="00C54B5E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41666E">
            <w:pPr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C54B5E" w:rsidRDefault="00AB2EC5" w:rsidP="000251FE">
            <w:pPr>
              <w:numPr>
                <w:ilvl w:val="0"/>
                <w:numId w:val="5"/>
              </w:numPr>
            </w:pPr>
            <w:r w:rsidRPr="00C54B5E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5642C2" w:rsidRDefault="00AB2EC5" w:rsidP="000251FE">
            <w:pPr>
              <w:numPr>
                <w:ilvl w:val="0"/>
                <w:numId w:val="5"/>
              </w:numPr>
            </w:pPr>
            <w:r w:rsidRPr="00C54B5E">
              <w:rPr>
                <w:b/>
                <w:sz w:val="16"/>
                <w:szCs w:val="16"/>
              </w:rPr>
              <w:t>Antropología de la salud (A)</w:t>
            </w:r>
          </w:p>
          <w:p w:rsidR="005642C2" w:rsidRPr="00C54B5E" w:rsidRDefault="005642C2" w:rsidP="000251FE">
            <w:pPr>
              <w:numPr>
                <w:ilvl w:val="0"/>
                <w:numId w:val="5"/>
              </w:numPr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AB2EC5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41666E">
            <w:pPr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C54B5E" w:rsidRDefault="00AB2EC5" w:rsidP="000251FE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C54B5E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9B1094" w:rsidRDefault="00AB2EC5" w:rsidP="000251FE">
            <w:pPr>
              <w:numPr>
                <w:ilvl w:val="0"/>
                <w:numId w:val="5"/>
              </w:numPr>
            </w:pPr>
            <w:r w:rsidRPr="00C54B5E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C54B5E" w:rsidRDefault="00AB2EC5" w:rsidP="000251FE">
            <w:pPr>
              <w:numPr>
                <w:ilvl w:val="0"/>
                <w:numId w:val="5"/>
              </w:numPr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>
            <w:pPr>
              <w:snapToGrid w:val="0"/>
            </w:pPr>
          </w:p>
        </w:tc>
      </w:tr>
      <w:tr w:rsidR="00CD5489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489" w:rsidRDefault="00CD548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D5489" w:rsidRDefault="00CD5489">
            <w:pPr>
              <w:jc w:val="center"/>
            </w:pPr>
          </w:p>
        </w:tc>
        <w:tc>
          <w:tcPr>
            <w:tcW w:w="23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489" w:rsidRDefault="00CD548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</w:tc>
        <w:tc>
          <w:tcPr>
            <w:tcW w:w="25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489" w:rsidRDefault="00CD548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Practicum IV/V/VI 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y VII</w:t>
            </w:r>
          </w:p>
        </w:tc>
        <w:tc>
          <w:tcPr>
            <w:tcW w:w="2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489" w:rsidRDefault="00CD548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489" w:rsidRDefault="00CD5489">
            <w:pPr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</w:p>
          <w:p w:rsidR="00CD5489" w:rsidRDefault="00CD5489">
            <w:pPr>
              <w:jc w:val="center"/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</w:pPr>
          </w:p>
        </w:tc>
      </w:tr>
      <w:tr w:rsidR="00CD5489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489" w:rsidRDefault="00CD548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</w:pPr>
          </w:p>
        </w:tc>
      </w:tr>
      <w:tr w:rsidR="00CD5489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489" w:rsidRDefault="00CD548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</w:pPr>
          </w:p>
        </w:tc>
      </w:tr>
      <w:tr w:rsidR="00CD5489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489" w:rsidRDefault="00CD548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</w:pPr>
          </w:p>
        </w:tc>
      </w:tr>
      <w:tr w:rsidR="00CD5489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489" w:rsidRDefault="00CD548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</w:pPr>
          </w:p>
        </w:tc>
      </w:tr>
      <w:tr w:rsidR="00CD5489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489" w:rsidRDefault="00CD548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2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</w:pPr>
          </w:p>
        </w:tc>
      </w:tr>
      <w:tr w:rsidR="00CD5489" w:rsidTr="00CE2FDE">
        <w:trPr>
          <w:cantSplit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489" w:rsidRDefault="00CD5489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  <w:p w:rsidR="00CD5489" w:rsidRDefault="00CD5489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CD5489" w:rsidRDefault="00CD5489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CD5489" w:rsidRDefault="00CD5489">
            <w:pPr>
              <w:jc w:val="center"/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  <w:jc w:val="center"/>
            </w:pPr>
          </w:p>
        </w:tc>
        <w:tc>
          <w:tcPr>
            <w:tcW w:w="472" w:type="dxa"/>
            <w:tcBorders>
              <w:left w:val="single" w:sz="4" w:space="0" w:color="000000"/>
            </w:tcBorders>
            <w:shd w:val="clear" w:color="auto" w:fill="auto"/>
          </w:tcPr>
          <w:p w:rsidR="00CD5489" w:rsidRDefault="00CD5489">
            <w:pPr>
              <w:snapToGrid w:val="0"/>
            </w:pPr>
          </w:p>
          <w:p w:rsidR="00CD5489" w:rsidRDefault="00CD5489">
            <w:pPr>
              <w:snapToGrid w:val="0"/>
            </w:pPr>
          </w:p>
          <w:p w:rsidR="00CD5489" w:rsidRDefault="00CD5489">
            <w:pPr>
              <w:snapToGrid w:val="0"/>
            </w:pPr>
          </w:p>
        </w:tc>
      </w:tr>
    </w:tbl>
    <w:p w:rsidR="00965B11" w:rsidRPr="00965B11" w:rsidRDefault="00965B11" w:rsidP="00965B11">
      <w:pPr>
        <w:rPr>
          <w:vanish/>
        </w:rPr>
      </w:pPr>
    </w:p>
    <w:tbl>
      <w:tblPr>
        <w:tblpPr w:leftFromText="141" w:rightFromText="141" w:vertAnchor="text" w:horzAnchor="margin" w:tblpY="-23"/>
        <w:tblW w:w="153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5"/>
        <w:gridCol w:w="2232"/>
        <w:gridCol w:w="94"/>
        <w:gridCol w:w="305"/>
        <w:gridCol w:w="1975"/>
        <w:gridCol w:w="2444"/>
        <w:gridCol w:w="13"/>
        <w:gridCol w:w="2357"/>
        <w:gridCol w:w="25"/>
        <w:gridCol w:w="2460"/>
        <w:gridCol w:w="1453"/>
      </w:tblGrid>
      <w:tr w:rsidR="005D60EC" w:rsidTr="008641F2">
        <w:trPr>
          <w:trHeight w:val="57"/>
        </w:trPr>
        <w:tc>
          <w:tcPr>
            <w:tcW w:w="13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5D60EC" w:rsidRPr="009E3672" w:rsidRDefault="005D60EC" w:rsidP="005D60EC">
            <w:pPr>
              <w:jc w:val="center"/>
              <w:rPr>
                <w:sz w:val="28"/>
                <w:szCs w:val="28"/>
              </w:rPr>
            </w:pPr>
            <w:r w:rsidRPr="009E3672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c>
          <w:tcPr>
            <w:tcW w:w="4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</w:rPr>
              <w:t>CUARTO CURSO</w:t>
            </w:r>
          </w:p>
        </w:tc>
        <w:tc>
          <w:tcPr>
            <w:tcW w:w="4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</w:rPr>
              <w:t>SEMESTRE PRIMERO</w:t>
            </w:r>
          </w:p>
        </w:tc>
        <w:tc>
          <w:tcPr>
            <w:tcW w:w="4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</w:rPr>
              <w:t>SEMANA 8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1"/>
          <w:wAfter w:w="1453" w:type="dxa"/>
          <w:trHeight w:val="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9 Nov.</w:t>
            </w:r>
          </w:p>
        </w:tc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10 Nov.</w:t>
            </w:r>
          </w:p>
        </w:tc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11 Nov.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12 Nov.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13 Nov.</w:t>
            </w:r>
          </w:p>
        </w:tc>
      </w:tr>
      <w:tr w:rsidR="00AB2EC5" w:rsidTr="008641F2">
        <w:trPr>
          <w:cantSplit/>
          <w:trHeight w:val="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rFonts w:eastAsia="Calibri"/>
                <w:b/>
                <w:color w:val="0000FF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5642C2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5642C2" w:rsidRPr="00646C15" w:rsidRDefault="005642C2" w:rsidP="00AB2EC5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 w:rsidP="005D60EC">
            <w:pPr>
              <w:snapToGrid w:val="0"/>
            </w:pPr>
          </w:p>
        </w:tc>
      </w:tr>
      <w:tr w:rsidR="00AB2EC5" w:rsidTr="008641F2">
        <w:trPr>
          <w:cantSplit/>
          <w:trHeight w:val="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00B05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FF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CE2FDE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AB2EC5">
            <w:pPr>
              <w:numPr>
                <w:ilvl w:val="0"/>
                <w:numId w:val="5"/>
              </w:numPr>
            </w:pPr>
            <w:r w:rsidRPr="00191DA4">
              <w:rPr>
                <w:b/>
                <w:sz w:val="16"/>
                <w:szCs w:val="16"/>
              </w:rPr>
              <w:t>Toxicologia Amb y Lab. (</w:t>
            </w:r>
            <w:r>
              <w:rPr>
                <w:b/>
                <w:sz w:val="16"/>
                <w:szCs w:val="16"/>
              </w:rPr>
              <w:t>A</w:t>
            </w:r>
            <w:r w:rsidRPr="00191DA4">
              <w:rPr>
                <w:b/>
                <w:sz w:val="16"/>
                <w:szCs w:val="16"/>
              </w:rPr>
              <w:t>)</w:t>
            </w:r>
          </w:p>
          <w:p w:rsidR="005642C2" w:rsidRPr="00646C15" w:rsidRDefault="005642C2" w:rsidP="00AB2EC5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 w:rsidP="005D60EC">
            <w:pPr>
              <w:snapToGrid w:val="0"/>
            </w:pPr>
          </w:p>
        </w:tc>
      </w:tr>
      <w:tr w:rsidR="00AB2EC5" w:rsidTr="008641F2">
        <w:trPr>
          <w:cantSplit/>
          <w:trHeight w:val="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8"/>
              </w:numPr>
              <w:jc w:val="both"/>
              <w:rPr>
                <w:b/>
                <w:color w:val="0000CC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Inglés (T)</w:t>
            </w:r>
          </w:p>
          <w:p w:rsidR="00AB2EC5" w:rsidRPr="00CE2FDE" w:rsidRDefault="00AB2EC5" w:rsidP="000251FE">
            <w:pPr>
              <w:numPr>
                <w:ilvl w:val="0"/>
                <w:numId w:val="8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5642C2" w:rsidRDefault="00AB2EC5" w:rsidP="00AB2EC5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Toxicologia Amb y Lab. (A</w:t>
            </w:r>
            <w:r w:rsidRPr="00191DA4">
              <w:rPr>
                <w:b/>
                <w:sz w:val="16"/>
                <w:szCs w:val="16"/>
              </w:rPr>
              <w:t>)</w:t>
            </w:r>
          </w:p>
          <w:p w:rsidR="005642C2" w:rsidRPr="005642C2" w:rsidRDefault="005642C2" w:rsidP="005642C2">
            <w:pPr>
              <w:numPr>
                <w:ilvl w:val="0"/>
                <w:numId w:val="5"/>
              </w:numPr>
              <w:rPr>
                <w:b/>
                <w:color w:val="FF0000"/>
              </w:rPr>
            </w:pPr>
            <w:r w:rsidRPr="005642C2">
              <w:rPr>
                <w:b/>
                <w:color w:val="FF0000"/>
                <w:sz w:val="16"/>
                <w:szCs w:val="16"/>
              </w:rPr>
              <w:t>Sociología de la salud (S)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 w:rsidP="005D60EC">
            <w:pPr>
              <w:snapToGrid w:val="0"/>
            </w:pPr>
          </w:p>
        </w:tc>
      </w:tr>
      <w:tr w:rsidR="00AB2EC5" w:rsidTr="008641F2">
        <w:trPr>
          <w:cantSplit/>
          <w:trHeight w:val="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00B05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646C15" w:rsidRDefault="00AB2EC5" w:rsidP="000251FE">
            <w:pPr>
              <w:numPr>
                <w:ilvl w:val="0"/>
                <w:numId w:val="5"/>
              </w:numPr>
            </w:pPr>
            <w:r w:rsidRPr="00646C15">
              <w:rPr>
                <w:b/>
                <w:color w:val="FF0000"/>
                <w:sz w:val="16"/>
                <w:szCs w:val="16"/>
              </w:rPr>
              <w:t>Antropologia de la salud (S)</w:t>
            </w:r>
          </w:p>
          <w:p w:rsidR="00AB2EC5" w:rsidRPr="005642C2" w:rsidRDefault="00AB2EC5" w:rsidP="00AB2EC5">
            <w:pPr>
              <w:numPr>
                <w:ilvl w:val="0"/>
                <w:numId w:val="5"/>
              </w:numPr>
            </w:pPr>
            <w:r w:rsidRPr="00191DA4">
              <w:rPr>
                <w:b/>
                <w:color w:val="00B050"/>
                <w:sz w:val="16"/>
                <w:szCs w:val="16"/>
              </w:rPr>
              <w:t>Toxicologia Amb y Lab. (</w:t>
            </w:r>
            <w:r>
              <w:rPr>
                <w:b/>
                <w:color w:val="00B050"/>
                <w:sz w:val="16"/>
                <w:szCs w:val="16"/>
              </w:rPr>
              <w:t>inf</w:t>
            </w:r>
            <w:r w:rsidRPr="00191DA4">
              <w:rPr>
                <w:b/>
                <w:color w:val="00B050"/>
                <w:sz w:val="16"/>
                <w:szCs w:val="16"/>
              </w:rPr>
              <w:t>)</w:t>
            </w:r>
          </w:p>
          <w:p w:rsidR="005642C2" w:rsidRPr="00646C15" w:rsidRDefault="00912667" w:rsidP="00AB2EC5">
            <w:pPr>
              <w:numPr>
                <w:ilvl w:val="0"/>
                <w:numId w:val="5"/>
              </w:num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 w:rsidP="005D60EC">
            <w:pPr>
              <w:snapToGrid w:val="0"/>
            </w:pPr>
          </w:p>
        </w:tc>
      </w:tr>
      <w:tr w:rsidR="00AB2EC5" w:rsidTr="008641F2">
        <w:trPr>
          <w:cantSplit/>
          <w:trHeight w:val="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00B05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646C15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 w:rsidP="005D60EC">
            <w:pPr>
              <w:snapToGrid w:val="0"/>
            </w:pPr>
          </w:p>
        </w:tc>
      </w:tr>
      <w:tr w:rsidR="00AB2EC5" w:rsidTr="008641F2">
        <w:trPr>
          <w:cantSplit/>
          <w:trHeight w:val="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00B05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646C15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 w:rsidP="005D60EC">
            <w:pPr>
              <w:snapToGrid w:val="0"/>
            </w:pPr>
          </w:p>
        </w:tc>
      </w:tr>
      <w:tr w:rsidR="00AB2EC5" w:rsidTr="008641F2">
        <w:trPr>
          <w:cantSplit/>
          <w:trHeight w:val="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5D60EC">
            <w:pPr>
              <w:snapToGrid w:val="0"/>
              <w:jc w:val="center"/>
            </w:pPr>
          </w:p>
        </w:tc>
        <w:tc>
          <w:tcPr>
            <w:tcW w:w="2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Pr="00646C15" w:rsidRDefault="00AB2EC5" w:rsidP="000251FE">
            <w:pPr>
              <w:numPr>
                <w:ilvl w:val="0"/>
                <w:numId w:val="5"/>
              </w:numPr>
              <w:rPr>
                <w:rFonts w:eastAsia="Calibri"/>
                <w:b/>
                <w:color w:val="00B05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646C15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AB2EC5" w:rsidRDefault="00AB2EC5" w:rsidP="005D60EC">
            <w:pPr>
              <w:snapToGrid w:val="0"/>
            </w:pPr>
          </w:p>
        </w:tc>
      </w:tr>
      <w:tr w:rsidR="00B600B6" w:rsidTr="008641F2">
        <w:trPr>
          <w:cantSplit/>
          <w:trHeight w:val="57"/>
        </w:trPr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:rsidR="00B600B6" w:rsidRDefault="00B600B6" w:rsidP="00B600B6"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15.00-22.00 h</w:t>
            </w:r>
          </w:p>
        </w:tc>
        <w:tc>
          <w:tcPr>
            <w:tcW w:w="2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0B6" w:rsidRDefault="00B600B6" w:rsidP="00B600B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0B6" w:rsidRDefault="00B600B6" w:rsidP="00B600B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Practicum IV/V/VI y VII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0B6" w:rsidRDefault="00B600B6" w:rsidP="00B600B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Practicum IV/V/VI 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y VII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0B6" w:rsidRDefault="00B600B6" w:rsidP="008641F2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Practicum IV/V/VI 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y VII</w:t>
            </w:r>
          </w:p>
        </w:tc>
        <w:tc>
          <w:tcPr>
            <w:tcW w:w="24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0B6" w:rsidRDefault="00B600B6" w:rsidP="008216F1"/>
          <w:p w:rsidR="00B600B6" w:rsidRDefault="00B600B6" w:rsidP="008216F1"/>
          <w:p w:rsidR="00B600B6" w:rsidRDefault="00B600B6" w:rsidP="008216F1"/>
          <w:p w:rsidR="00B600B6" w:rsidRDefault="00B600B6" w:rsidP="008216F1"/>
          <w:p w:rsidR="00B600B6" w:rsidRDefault="00B600B6" w:rsidP="008216F1"/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B600B6" w:rsidRDefault="00B600B6" w:rsidP="008216F1"/>
        </w:tc>
      </w:tr>
      <w:tr w:rsidR="00B600B6" w:rsidTr="008641F2">
        <w:trPr>
          <w:cantSplit/>
          <w:trHeight w:val="57"/>
        </w:trPr>
        <w:tc>
          <w:tcPr>
            <w:tcW w:w="1945" w:type="dxa"/>
            <w:vMerge/>
            <w:tcBorders>
              <w:left w:val="single" w:sz="4" w:space="0" w:color="000000"/>
            </w:tcBorders>
            <w:shd w:val="clear" w:color="auto" w:fill="CCCCCC"/>
            <w:vAlign w:val="center"/>
          </w:tcPr>
          <w:p w:rsidR="00B600B6" w:rsidRDefault="00B600B6" w:rsidP="00B600B6">
            <w:pPr>
              <w:jc w:val="center"/>
            </w:pP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4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B600B6" w:rsidRDefault="00B600B6" w:rsidP="008216F1"/>
        </w:tc>
      </w:tr>
      <w:tr w:rsidR="00B600B6" w:rsidTr="008641F2">
        <w:trPr>
          <w:cantSplit/>
          <w:trHeight w:val="57"/>
        </w:trPr>
        <w:tc>
          <w:tcPr>
            <w:tcW w:w="1945" w:type="dxa"/>
            <w:vMerge/>
            <w:tcBorders>
              <w:left w:val="single" w:sz="4" w:space="0" w:color="000000"/>
            </w:tcBorders>
            <w:shd w:val="clear" w:color="auto" w:fill="CCCCCC"/>
            <w:vAlign w:val="center"/>
          </w:tcPr>
          <w:p w:rsidR="00B600B6" w:rsidRDefault="00B600B6" w:rsidP="00A12D0E">
            <w:pPr>
              <w:jc w:val="center"/>
            </w:pP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4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B600B6" w:rsidRDefault="00B600B6" w:rsidP="008216F1"/>
        </w:tc>
      </w:tr>
      <w:tr w:rsidR="00B600B6" w:rsidTr="008641F2">
        <w:trPr>
          <w:cantSplit/>
          <w:trHeight w:val="57"/>
        </w:trPr>
        <w:tc>
          <w:tcPr>
            <w:tcW w:w="1945" w:type="dxa"/>
            <w:vMerge/>
            <w:tcBorders>
              <w:left w:val="single" w:sz="4" w:space="0" w:color="000000"/>
            </w:tcBorders>
            <w:shd w:val="clear" w:color="auto" w:fill="CCCCCC"/>
            <w:vAlign w:val="center"/>
          </w:tcPr>
          <w:p w:rsidR="00B600B6" w:rsidRDefault="00B600B6" w:rsidP="00A12D0E">
            <w:pPr>
              <w:jc w:val="center"/>
            </w:pP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4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B600B6" w:rsidRDefault="00B600B6" w:rsidP="008216F1"/>
        </w:tc>
      </w:tr>
      <w:tr w:rsidR="00B600B6" w:rsidTr="008641F2">
        <w:trPr>
          <w:cantSplit/>
          <w:trHeight w:val="57"/>
        </w:trPr>
        <w:tc>
          <w:tcPr>
            <w:tcW w:w="1945" w:type="dxa"/>
            <w:vMerge/>
            <w:tcBorders>
              <w:left w:val="single" w:sz="4" w:space="0" w:color="000000"/>
            </w:tcBorders>
            <w:shd w:val="clear" w:color="auto" w:fill="CCCCCC"/>
            <w:vAlign w:val="center"/>
          </w:tcPr>
          <w:p w:rsidR="00B600B6" w:rsidRDefault="00B600B6" w:rsidP="00A12D0E">
            <w:pPr>
              <w:jc w:val="center"/>
            </w:pP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>
            <w:pPr>
              <w:snapToGrid w:val="0"/>
              <w:jc w:val="center"/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3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24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0B6" w:rsidRDefault="00B600B6" w:rsidP="008216F1"/>
        </w:tc>
        <w:tc>
          <w:tcPr>
            <w:tcW w:w="1453" w:type="dxa"/>
            <w:tcBorders>
              <w:left w:val="single" w:sz="4" w:space="0" w:color="000000"/>
            </w:tcBorders>
            <w:shd w:val="clear" w:color="auto" w:fill="auto"/>
          </w:tcPr>
          <w:p w:rsidR="00B600B6" w:rsidRDefault="00B600B6" w:rsidP="008216F1"/>
        </w:tc>
      </w:tr>
    </w:tbl>
    <w:p w:rsidR="008641F2" w:rsidRDefault="008641F2"/>
    <w:tbl>
      <w:tblPr>
        <w:tblpPr w:leftFromText="141" w:rightFromText="141" w:vertAnchor="text" w:horzAnchor="margin" w:tblpY="-23"/>
        <w:tblW w:w="137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1666"/>
        <w:gridCol w:w="213"/>
        <w:gridCol w:w="2043"/>
        <w:gridCol w:w="255"/>
        <w:gridCol w:w="202"/>
        <w:gridCol w:w="1916"/>
        <w:gridCol w:w="256"/>
        <w:gridCol w:w="2209"/>
        <w:gridCol w:w="248"/>
        <w:gridCol w:w="2114"/>
        <w:gridCol w:w="268"/>
        <w:gridCol w:w="2339"/>
        <w:gridCol w:w="28"/>
      </w:tblGrid>
      <w:tr w:rsidR="005D60EC" w:rsidTr="008641F2">
        <w:trPr>
          <w:trHeight w:val="127"/>
        </w:trPr>
        <w:tc>
          <w:tcPr>
            <w:tcW w:w="1376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  <w:tc>
          <w:tcPr>
            <w:tcW w:w="28" w:type="dxa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rPr>
          <w:trHeight w:val="110"/>
        </w:trPr>
        <w:tc>
          <w:tcPr>
            <w:tcW w:w="4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9 </w:t>
            </w:r>
          </w:p>
        </w:tc>
        <w:tc>
          <w:tcPr>
            <w:tcW w:w="28" w:type="dxa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3" w:type="dxa"/>
          <w:wAfter w:w="28" w:type="dxa"/>
          <w:trHeight w:val="93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16 Nov.</w:t>
            </w:r>
          </w:p>
        </w:tc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17 Nov.</w:t>
            </w:r>
          </w:p>
        </w:tc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18 Nov.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19 Nov.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20 Nov.</w:t>
            </w:r>
          </w:p>
        </w:tc>
      </w:tr>
      <w:tr w:rsidR="00AB2EC5" w:rsidTr="008641F2">
        <w:trPr>
          <w:cantSplit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  <w:r w:rsidR="00A12B64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D4022E" w:rsidRDefault="00AB2EC5" w:rsidP="00AB2EC5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D4022E" w:rsidRPr="00646C15" w:rsidRDefault="00D4022E" w:rsidP="00AB2EC5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28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CE2FDE" w:rsidRDefault="00AB2EC5" w:rsidP="00AB2EC5">
            <w:pPr>
              <w:numPr>
                <w:ilvl w:val="0"/>
                <w:numId w:val="5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</w:t>
            </w:r>
            <w:r>
              <w:rPr>
                <w:b/>
                <w:sz w:val="16"/>
                <w:szCs w:val="16"/>
              </w:rPr>
              <w:t>)</w:t>
            </w:r>
          </w:p>
          <w:p w:rsidR="00AB2EC5" w:rsidRPr="00D4022E" w:rsidRDefault="00AB2EC5" w:rsidP="00AB2EC5">
            <w:pPr>
              <w:numPr>
                <w:ilvl w:val="0"/>
                <w:numId w:val="5"/>
              </w:numPr>
              <w:jc w:val="both"/>
            </w:pPr>
            <w:r w:rsidRPr="00191DA4">
              <w:rPr>
                <w:b/>
                <w:sz w:val="16"/>
                <w:szCs w:val="16"/>
              </w:rPr>
              <w:t>Toxicologia Amb y Lab. (</w:t>
            </w:r>
            <w:r>
              <w:rPr>
                <w:b/>
                <w:sz w:val="16"/>
                <w:szCs w:val="16"/>
              </w:rPr>
              <w:t>A</w:t>
            </w:r>
            <w:r w:rsidRPr="00191DA4">
              <w:rPr>
                <w:b/>
                <w:sz w:val="16"/>
                <w:szCs w:val="16"/>
              </w:rPr>
              <w:t>)</w:t>
            </w:r>
          </w:p>
          <w:p w:rsidR="00D4022E" w:rsidRPr="00191DA4" w:rsidRDefault="00D4022E" w:rsidP="00AB2EC5">
            <w:pPr>
              <w:numPr>
                <w:ilvl w:val="0"/>
                <w:numId w:val="5"/>
              </w:numPr>
              <w:jc w:val="both"/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28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8"/>
              </w:numPr>
              <w:jc w:val="both"/>
              <w:rPr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CE2FDE" w:rsidRDefault="00AB2EC5" w:rsidP="00AB2EC5">
            <w:pPr>
              <w:numPr>
                <w:ilvl w:val="0"/>
                <w:numId w:val="8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D4022E" w:rsidRDefault="00AB2EC5" w:rsidP="00AB2EC5">
            <w:pPr>
              <w:numPr>
                <w:ilvl w:val="0"/>
                <w:numId w:val="8"/>
              </w:numPr>
              <w:jc w:val="both"/>
            </w:pPr>
            <w:r w:rsidRPr="00191DA4">
              <w:rPr>
                <w:b/>
                <w:sz w:val="16"/>
                <w:szCs w:val="16"/>
              </w:rPr>
              <w:t>Toxicologia Amb y Lab. (</w:t>
            </w:r>
            <w:r>
              <w:rPr>
                <w:b/>
                <w:sz w:val="16"/>
                <w:szCs w:val="16"/>
              </w:rPr>
              <w:t>A</w:t>
            </w:r>
            <w:r w:rsidRPr="00191DA4">
              <w:rPr>
                <w:b/>
                <w:sz w:val="16"/>
                <w:szCs w:val="16"/>
              </w:rPr>
              <w:t>)</w:t>
            </w:r>
          </w:p>
          <w:p w:rsidR="00D4022E" w:rsidRPr="00191DA4" w:rsidRDefault="00D4022E" w:rsidP="00AB2EC5">
            <w:pPr>
              <w:numPr>
                <w:ilvl w:val="0"/>
                <w:numId w:val="8"/>
              </w:numPr>
              <w:jc w:val="both"/>
            </w:pPr>
            <w:r w:rsidRPr="005642C2">
              <w:rPr>
                <w:b/>
                <w:color w:val="FF0000"/>
                <w:sz w:val="16"/>
                <w:szCs w:val="16"/>
              </w:rPr>
              <w:t>Sociología de la salud (S)</w:t>
            </w:r>
          </w:p>
        </w:tc>
        <w:tc>
          <w:tcPr>
            <w:tcW w:w="28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Inglés (T)</w:t>
            </w:r>
          </w:p>
          <w:p w:rsidR="00AB2EC5" w:rsidRDefault="00AB2EC5" w:rsidP="00AB2EC5">
            <w:pPr>
              <w:numPr>
                <w:ilvl w:val="0"/>
                <w:numId w:val="5"/>
              </w:numPr>
              <w:rPr>
                <w:b/>
                <w:color w:val="FF0000"/>
                <w:sz w:val="16"/>
                <w:szCs w:val="16"/>
              </w:rPr>
            </w:pPr>
            <w:r w:rsidRPr="00646C15">
              <w:rPr>
                <w:b/>
                <w:color w:val="FF0000"/>
                <w:sz w:val="16"/>
                <w:szCs w:val="16"/>
              </w:rPr>
              <w:t>Antropologia de la salud (S)</w:t>
            </w:r>
          </w:p>
          <w:p w:rsidR="00AB2EC5" w:rsidRPr="00191DA4" w:rsidRDefault="00AB2EC5" w:rsidP="00AB2EC5">
            <w:pPr>
              <w:numPr>
                <w:ilvl w:val="0"/>
                <w:numId w:val="5"/>
              </w:numPr>
              <w:rPr>
                <w:b/>
                <w:color w:val="00B050"/>
                <w:sz w:val="16"/>
                <w:szCs w:val="16"/>
              </w:rPr>
            </w:pPr>
            <w:r w:rsidRPr="00191DA4">
              <w:rPr>
                <w:b/>
                <w:color w:val="00B050"/>
                <w:sz w:val="16"/>
                <w:szCs w:val="16"/>
              </w:rPr>
              <w:t>Toxicologia Amb y Lab. (</w:t>
            </w:r>
            <w:r>
              <w:rPr>
                <w:b/>
                <w:color w:val="00B050"/>
                <w:sz w:val="16"/>
                <w:szCs w:val="16"/>
              </w:rPr>
              <w:t>INF</w:t>
            </w:r>
            <w:r w:rsidRPr="00191DA4">
              <w:rPr>
                <w:b/>
                <w:color w:val="00B050"/>
                <w:sz w:val="16"/>
                <w:szCs w:val="16"/>
              </w:rPr>
              <w:t>)</w:t>
            </w:r>
          </w:p>
        </w:tc>
        <w:tc>
          <w:tcPr>
            <w:tcW w:w="28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Inglés (T)</w:t>
            </w:r>
          </w:p>
          <w:p w:rsidR="00AB2EC5" w:rsidRPr="00646C15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28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  <w:trHeight w:val="143"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Inglés (T)</w:t>
            </w:r>
          </w:p>
          <w:p w:rsidR="00AB2EC5" w:rsidRPr="00646C15" w:rsidRDefault="00AB2EC5" w:rsidP="00AB2EC5">
            <w:pPr>
              <w:numPr>
                <w:ilvl w:val="0"/>
                <w:numId w:val="5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28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1422C5" w:rsidRDefault="00AB2EC5" w:rsidP="00AB2EC5">
            <w:pPr>
              <w:numPr>
                <w:ilvl w:val="0"/>
                <w:numId w:val="9"/>
              </w:numPr>
              <w:rPr>
                <w:rFonts w:eastAsia="Calibri"/>
                <w:b/>
                <w:color w:val="0000FF"/>
                <w:sz w:val="16"/>
                <w:szCs w:val="16"/>
                <w:lang w:eastAsia="en-US"/>
              </w:rPr>
            </w:pPr>
            <w:r w:rsidRPr="001422C5">
              <w:rPr>
                <w:rFonts w:eastAsia="Calibri"/>
                <w:b/>
                <w:color w:val="0000FF"/>
                <w:sz w:val="16"/>
                <w:szCs w:val="16"/>
                <w:lang w:eastAsia="en-US"/>
              </w:rPr>
              <w:t>Inglés (T)</w:t>
            </w:r>
          </w:p>
          <w:p w:rsidR="00AB2EC5" w:rsidRPr="00646C15" w:rsidRDefault="00AB2EC5" w:rsidP="00AB2EC5">
            <w:pPr>
              <w:numPr>
                <w:ilvl w:val="0"/>
                <w:numId w:val="9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28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8216F1" w:rsidTr="008641F2">
        <w:trPr>
          <w:cantSplit/>
          <w:trHeight w:val="101"/>
        </w:trPr>
        <w:tc>
          <w:tcPr>
            <w:tcW w:w="1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:rsidR="008216F1" w:rsidRDefault="008216F1" w:rsidP="000251FE">
            <w:pPr>
              <w:jc w:val="center"/>
            </w:pPr>
            <w:r>
              <w:t>15.00-22.00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Practicu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m IV/V/VI y VII</w:t>
            </w:r>
          </w:p>
        </w:tc>
        <w:tc>
          <w:tcPr>
            <w:tcW w:w="23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60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</w:p>
        </w:tc>
        <w:tc>
          <w:tcPr>
            <w:tcW w:w="28" w:type="dxa"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cantSplit/>
          <w:trHeight w:val="110"/>
        </w:trPr>
        <w:tc>
          <w:tcPr>
            <w:tcW w:w="1699" w:type="dxa"/>
            <w:gridSpan w:val="2"/>
            <w:vMerge/>
            <w:tcBorders>
              <w:left w:val="single" w:sz="4" w:space="0" w:color="000000"/>
            </w:tcBorders>
            <w:shd w:val="clear" w:color="auto" w:fill="CCCCCC"/>
            <w:vAlign w:val="center"/>
          </w:tcPr>
          <w:p w:rsidR="008216F1" w:rsidRDefault="008216F1" w:rsidP="000251FE">
            <w:pPr>
              <w:jc w:val="center"/>
            </w:pPr>
          </w:p>
        </w:tc>
        <w:tc>
          <w:tcPr>
            <w:tcW w:w="225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8" w:type="dxa"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cantSplit/>
          <w:trHeight w:val="101"/>
        </w:trPr>
        <w:tc>
          <w:tcPr>
            <w:tcW w:w="1699" w:type="dxa"/>
            <w:gridSpan w:val="2"/>
            <w:vMerge/>
            <w:tcBorders>
              <w:left w:val="single" w:sz="4" w:space="0" w:color="000000"/>
            </w:tcBorders>
            <w:shd w:val="clear" w:color="auto" w:fill="CCCCCC"/>
            <w:vAlign w:val="center"/>
          </w:tcPr>
          <w:p w:rsidR="008216F1" w:rsidRDefault="008216F1" w:rsidP="000251FE">
            <w:pPr>
              <w:jc w:val="center"/>
            </w:pPr>
          </w:p>
        </w:tc>
        <w:tc>
          <w:tcPr>
            <w:tcW w:w="225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8" w:type="dxa"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cantSplit/>
          <w:trHeight w:val="101"/>
        </w:trPr>
        <w:tc>
          <w:tcPr>
            <w:tcW w:w="1699" w:type="dxa"/>
            <w:gridSpan w:val="2"/>
            <w:vMerge/>
            <w:tcBorders>
              <w:left w:val="single" w:sz="4" w:space="0" w:color="000000"/>
            </w:tcBorders>
            <w:shd w:val="clear" w:color="auto" w:fill="CCCCCC"/>
            <w:vAlign w:val="center"/>
          </w:tcPr>
          <w:p w:rsidR="008216F1" w:rsidRDefault="008216F1" w:rsidP="000251FE">
            <w:pPr>
              <w:jc w:val="center"/>
            </w:pPr>
          </w:p>
        </w:tc>
        <w:tc>
          <w:tcPr>
            <w:tcW w:w="225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8" w:type="dxa"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cantSplit/>
          <w:trHeight w:val="110"/>
        </w:trPr>
        <w:tc>
          <w:tcPr>
            <w:tcW w:w="1699" w:type="dxa"/>
            <w:gridSpan w:val="2"/>
            <w:vMerge/>
            <w:tcBorders>
              <w:left w:val="single" w:sz="4" w:space="0" w:color="000000"/>
            </w:tcBorders>
            <w:shd w:val="clear" w:color="auto" w:fill="CCCCCC"/>
            <w:vAlign w:val="center"/>
          </w:tcPr>
          <w:p w:rsidR="008216F1" w:rsidRDefault="008216F1" w:rsidP="000251FE">
            <w:pPr>
              <w:jc w:val="center"/>
            </w:pPr>
          </w:p>
        </w:tc>
        <w:tc>
          <w:tcPr>
            <w:tcW w:w="225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73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6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60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8" w:type="dxa"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</w:tbl>
    <w:p w:rsidR="008641F2" w:rsidRDefault="008641F2"/>
    <w:tbl>
      <w:tblPr>
        <w:tblpPr w:leftFromText="141" w:rightFromText="141" w:vertAnchor="text" w:horzAnchor="margin" w:tblpY="-23"/>
        <w:tblW w:w="13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1753"/>
        <w:gridCol w:w="167"/>
        <w:gridCol w:w="2168"/>
        <w:gridCol w:w="134"/>
        <w:gridCol w:w="203"/>
        <w:gridCol w:w="1908"/>
        <w:gridCol w:w="333"/>
        <w:gridCol w:w="2124"/>
        <w:gridCol w:w="178"/>
        <w:gridCol w:w="2194"/>
        <w:gridCol w:w="274"/>
        <w:gridCol w:w="2202"/>
        <w:gridCol w:w="141"/>
        <w:gridCol w:w="9"/>
        <w:gridCol w:w="30"/>
      </w:tblGrid>
      <w:tr w:rsidR="005D60EC" w:rsidTr="008641F2">
        <w:trPr>
          <w:gridAfter w:val="2"/>
          <w:wAfter w:w="39" w:type="dxa"/>
          <w:trHeight w:val="127"/>
        </w:trPr>
        <w:tc>
          <w:tcPr>
            <w:tcW w:w="136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rPr>
          <w:trHeight w:val="110"/>
        </w:trPr>
        <w:tc>
          <w:tcPr>
            <w:tcW w:w="4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10 </w:t>
            </w:r>
          </w:p>
        </w:tc>
        <w:tc>
          <w:tcPr>
            <w:tcW w:w="18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3" w:type="dxa"/>
          <w:wAfter w:w="180" w:type="dxa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23 Nov.</w:t>
            </w:r>
          </w:p>
        </w:tc>
        <w:tc>
          <w:tcPr>
            <w:tcW w:w="2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24 Nov.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25 Nov.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26 Nov.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27 Nov.</w:t>
            </w:r>
          </w:p>
        </w:tc>
      </w:tr>
      <w:tr w:rsidR="00906348" w:rsidTr="008641F2">
        <w:trPr>
          <w:cantSplit/>
          <w:trHeight w:val="101"/>
        </w:trPr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06348" w:rsidRDefault="00906348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06348" w:rsidRDefault="00906348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2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06348" w:rsidRDefault="00906348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06348" w:rsidRDefault="00906348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06348" w:rsidRDefault="00906348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48" w:rsidRDefault="00906348" w:rsidP="005D60EC">
            <w:pPr>
              <w:jc w:val="center"/>
            </w:pPr>
          </w:p>
        </w:tc>
        <w:tc>
          <w:tcPr>
            <w:tcW w:w="30" w:type="dxa"/>
            <w:tcBorders>
              <w:left w:val="single" w:sz="4" w:space="0" w:color="auto"/>
            </w:tcBorders>
            <w:shd w:val="clear" w:color="auto" w:fill="auto"/>
          </w:tcPr>
          <w:p w:rsidR="00906348" w:rsidRDefault="00906348" w:rsidP="005D60EC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3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24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 xml:space="preserve">Inglés (A) </w:t>
            </w:r>
          </w:p>
          <w:p w:rsidR="00AB2EC5" w:rsidRPr="00CE2FDE" w:rsidRDefault="00AB2EC5" w:rsidP="00AB2EC5">
            <w:pPr>
              <w:numPr>
                <w:ilvl w:val="0"/>
                <w:numId w:val="5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D4022E" w:rsidRDefault="00AB2EC5" w:rsidP="00AB2EC5">
            <w:pPr>
              <w:numPr>
                <w:ilvl w:val="0"/>
                <w:numId w:val="5"/>
              </w:numPr>
              <w:jc w:val="both"/>
            </w:pPr>
            <w:r w:rsidRPr="00191DA4">
              <w:rPr>
                <w:b/>
                <w:sz w:val="16"/>
                <w:szCs w:val="16"/>
              </w:rPr>
              <w:t>Toxicologia Amb y Lab. (</w:t>
            </w:r>
            <w:r>
              <w:rPr>
                <w:b/>
                <w:sz w:val="16"/>
                <w:szCs w:val="16"/>
              </w:rPr>
              <w:t>A</w:t>
            </w:r>
            <w:r w:rsidRPr="00191DA4">
              <w:rPr>
                <w:b/>
                <w:sz w:val="16"/>
                <w:szCs w:val="16"/>
              </w:rPr>
              <w:t>)</w:t>
            </w:r>
          </w:p>
          <w:p w:rsidR="00D4022E" w:rsidRPr="00646C15" w:rsidRDefault="00D4022E" w:rsidP="00AB2EC5">
            <w:pPr>
              <w:numPr>
                <w:ilvl w:val="0"/>
                <w:numId w:val="5"/>
              </w:numPr>
              <w:jc w:val="both"/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30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35" w:type="dxa"/>
            <w:gridSpan w:val="2"/>
            <w:vMerge/>
            <w:tcBorders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245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2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CE2FDE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Default="00AB2EC5" w:rsidP="00AB2EC5">
            <w:pPr>
              <w:numPr>
                <w:ilvl w:val="0"/>
                <w:numId w:val="5"/>
              </w:numPr>
              <w:rPr>
                <w:color w:val="151AF7"/>
              </w:rPr>
            </w:pPr>
            <w:r>
              <w:rPr>
                <w:b/>
                <w:color w:val="151AF7"/>
                <w:sz w:val="16"/>
                <w:szCs w:val="16"/>
              </w:rPr>
              <w:t>Toxicologia Amb y Lab. (T</w:t>
            </w:r>
            <w:r w:rsidRPr="00191DA4">
              <w:rPr>
                <w:b/>
                <w:color w:val="151AF7"/>
                <w:sz w:val="16"/>
                <w:szCs w:val="16"/>
              </w:rPr>
              <w:t>)</w:t>
            </w:r>
            <w:r w:rsidRPr="00191DA4">
              <w:rPr>
                <w:color w:val="151AF7"/>
              </w:rPr>
              <w:t xml:space="preserve"> </w:t>
            </w:r>
          </w:p>
          <w:p w:rsidR="00D4022E" w:rsidRPr="00191DA4" w:rsidRDefault="00D4022E" w:rsidP="00AB2EC5">
            <w:pPr>
              <w:numPr>
                <w:ilvl w:val="0"/>
                <w:numId w:val="5"/>
              </w:numPr>
              <w:rPr>
                <w:color w:val="151AF7"/>
              </w:rPr>
            </w:pPr>
            <w:r>
              <w:rPr>
                <w:b/>
                <w:sz w:val="16"/>
                <w:szCs w:val="16"/>
              </w:rPr>
              <w:t>Sociología de la salud (A)</w:t>
            </w:r>
          </w:p>
        </w:tc>
        <w:tc>
          <w:tcPr>
            <w:tcW w:w="30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3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24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  <w:rPr>
                <w:b/>
                <w:sz w:val="16"/>
                <w:szCs w:val="16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>Inglés (A)</w:t>
            </w:r>
          </w:p>
          <w:p w:rsidR="00AB2EC5" w:rsidRPr="00191DA4" w:rsidRDefault="00AB2EC5" w:rsidP="00AB2EC5">
            <w:pPr>
              <w:numPr>
                <w:ilvl w:val="0"/>
                <w:numId w:val="5"/>
              </w:numPr>
              <w:jc w:val="both"/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  <w:p w:rsidR="00AB2EC5" w:rsidRPr="00D4022E" w:rsidRDefault="00AB2EC5" w:rsidP="00AB2EC5">
            <w:pPr>
              <w:numPr>
                <w:ilvl w:val="0"/>
                <w:numId w:val="5"/>
              </w:numPr>
              <w:jc w:val="both"/>
            </w:pPr>
            <w:r>
              <w:rPr>
                <w:b/>
                <w:color w:val="151AF7"/>
                <w:sz w:val="16"/>
                <w:szCs w:val="16"/>
              </w:rPr>
              <w:t>Toxicologia Amb y Lab. (T</w:t>
            </w:r>
            <w:r w:rsidRPr="00191DA4">
              <w:rPr>
                <w:b/>
                <w:color w:val="151AF7"/>
                <w:sz w:val="16"/>
                <w:szCs w:val="16"/>
              </w:rPr>
              <w:t>)</w:t>
            </w:r>
          </w:p>
          <w:p w:rsidR="00D4022E" w:rsidRPr="00646C15" w:rsidRDefault="00D4022E" w:rsidP="00AB2EC5">
            <w:pPr>
              <w:numPr>
                <w:ilvl w:val="0"/>
                <w:numId w:val="5"/>
              </w:numPr>
              <w:jc w:val="both"/>
            </w:pPr>
            <w:r w:rsidRPr="005642C2">
              <w:rPr>
                <w:b/>
                <w:color w:val="FF0000"/>
                <w:sz w:val="16"/>
                <w:szCs w:val="16"/>
              </w:rPr>
              <w:t>Sociología de la salud (S)</w:t>
            </w:r>
          </w:p>
        </w:tc>
        <w:tc>
          <w:tcPr>
            <w:tcW w:w="30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  <w:trHeight w:val="228"/>
        </w:trPr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3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24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8"/>
              </w:numPr>
              <w:jc w:val="both"/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191DA4" w:rsidRDefault="00AB2EC5" w:rsidP="00AB2EC5">
            <w:pPr>
              <w:numPr>
                <w:ilvl w:val="0"/>
                <w:numId w:val="8"/>
              </w:numPr>
              <w:jc w:val="both"/>
            </w:pPr>
            <w:r w:rsidRPr="00646C15">
              <w:rPr>
                <w:b/>
                <w:color w:val="FF0000"/>
                <w:sz w:val="16"/>
                <w:szCs w:val="16"/>
              </w:rPr>
              <w:t>Antropologia de la salud (S)</w:t>
            </w:r>
          </w:p>
          <w:p w:rsidR="00AB2EC5" w:rsidRPr="00646C15" w:rsidRDefault="00AB2EC5" w:rsidP="00AB2EC5">
            <w:pPr>
              <w:numPr>
                <w:ilvl w:val="0"/>
                <w:numId w:val="8"/>
              </w:numPr>
              <w:jc w:val="both"/>
            </w:pPr>
            <w:r>
              <w:rPr>
                <w:b/>
                <w:color w:val="151AF7"/>
                <w:sz w:val="16"/>
                <w:szCs w:val="16"/>
              </w:rPr>
              <w:t>Toxicologia Amb y Lab. (T</w:t>
            </w:r>
            <w:r w:rsidRPr="00191DA4">
              <w:rPr>
                <w:b/>
                <w:color w:val="151AF7"/>
                <w:sz w:val="16"/>
                <w:szCs w:val="16"/>
              </w:rPr>
              <w:t>)</w:t>
            </w:r>
          </w:p>
        </w:tc>
        <w:tc>
          <w:tcPr>
            <w:tcW w:w="3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  <w:trHeight w:val="152"/>
        </w:trPr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  <w:rPr>
                <w:rFonts w:ascii="Verdana" w:hAnsi="Verdana" w:cs="Verdana"/>
                <w:sz w:val="18"/>
                <w:szCs w:val="18"/>
                <w:lang w:val="pt-BR"/>
              </w:rPr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3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24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Inglés (T) </w:t>
            </w:r>
          </w:p>
          <w:p w:rsidR="00AB2EC5" w:rsidRPr="00646C15" w:rsidRDefault="00AB2EC5" w:rsidP="00AB2EC5">
            <w:pPr>
              <w:numPr>
                <w:ilvl w:val="0"/>
                <w:numId w:val="8"/>
              </w:numPr>
              <w:jc w:val="both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AB2EC5" w:rsidTr="008641F2">
        <w:trPr>
          <w:cantSplit/>
        </w:trPr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:rsidR="00AB2EC5" w:rsidRDefault="00AB2EC5" w:rsidP="00AB2EC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3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24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3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C5" w:rsidRDefault="00AB2EC5" w:rsidP="00AB2EC5">
            <w:pPr>
              <w:snapToGrid w:val="0"/>
              <w:jc w:val="center"/>
            </w:pP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C5" w:rsidRPr="00646C15" w:rsidRDefault="00AB2EC5" w:rsidP="00AB2EC5">
            <w:pPr>
              <w:numPr>
                <w:ilvl w:val="0"/>
                <w:numId w:val="5"/>
              </w:num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46C15">
              <w:rPr>
                <w:rFonts w:eastAsia="Calibri"/>
                <w:b/>
                <w:sz w:val="16"/>
                <w:szCs w:val="16"/>
                <w:lang w:eastAsia="en-US"/>
              </w:rPr>
              <w:t xml:space="preserve">Inglés (A) </w:t>
            </w:r>
          </w:p>
          <w:p w:rsidR="00AB2EC5" w:rsidRPr="00646C15" w:rsidRDefault="00AB2EC5" w:rsidP="00AB2EC5">
            <w:pPr>
              <w:numPr>
                <w:ilvl w:val="0"/>
                <w:numId w:val="5"/>
              </w:numPr>
            </w:pPr>
            <w:r w:rsidRPr="00646C15">
              <w:rPr>
                <w:b/>
                <w:sz w:val="16"/>
                <w:szCs w:val="16"/>
              </w:rPr>
              <w:t>Antropología de la salud (A)</w:t>
            </w:r>
          </w:p>
        </w:tc>
        <w:tc>
          <w:tcPr>
            <w:tcW w:w="30" w:type="dxa"/>
            <w:tcBorders>
              <w:left w:val="single" w:sz="4" w:space="0" w:color="auto"/>
            </w:tcBorders>
            <w:shd w:val="clear" w:color="auto" w:fill="auto"/>
          </w:tcPr>
          <w:p w:rsidR="00AB2EC5" w:rsidRDefault="00AB2EC5" w:rsidP="00AB2EC5">
            <w:pPr>
              <w:snapToGrid w:val="0"/>
            </w:pPr>
          </w:p>
        </w:tc>
      </w:tr>
      <w:tr w:rsidR="008216F1" w:rsidTr="008641F2">
        <w:trPr>
          <w:cantSplit/>
          <w:trHeight w:val="1"/>
        </w:trPr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216F1" w:rsidRDefault="008216F1" w:rsidP="008216F1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8216F1" w:rsidRDefault="008216F1" w:rsidP="008216F1">
            <w:pPr>
              <w:jc w:val="center"/>
            </w:pPr>
          </w:p>
        </w:tc>
        <w:tc>
          <w:tcPr>
            <w:tcW w:w="2335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6F1" w:rsidRDefault="008216F1" w:rsidP="008216F1">
            <w:pPr>
              <w:snapToGrid w:val="0"/>
              <w:jc w:val="center"/>
            </w:pPr>
          </w:p>
        </w:tc>
        <w:tc>
          <w:tcPr>
            <w:tcW w:w="224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6F1" w:rsidRDefault="008216F1" w:rsidP="008216F1">
            <w:pPr>
              <w:snapToGrid w:val="0"/>
              <w:jc w:val="center"/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6F1" w:rsidRDefault="008216F1" w:rsidP="008216F1">
            <w:pPr>
              <w:snapToGrid w:val="0"/>
              <w:jc w:val="center"/>
            </w:pPr>
          </w:p>
        </w:tc>
        <w:tc>
          <w:tcPr>
            <w:tcW w:w="23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216F1" w:rsidRDefault="008216F1" w:rsidP="008216F1">
            <w:pPr>
              <w:snapToGrid w:val="0"/>
              <w:jc w:val="center"/>
            </w:pPr>
          </w:p>
        </w:tc>
        <w:tc>
          <w:tcPr>
            <w:tcW w:w="26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8216F1">
            <w:pPr>
              <w:snapToGrid w:val="0"/>
              <w:ind w:left="360"/>
            </w:pPr>
          </w:p>
        </w:tc>
        <w:tc>
          <w:tcPr>
            <w:tcW w:w="30" w:type="dxa"/>
            <w:tcBorders>
              <w:left w:val="single" w:sz="4" w:space="0" w:color="auto"/>
            </w:tcBorders>
            <w:shd w:val="clear" w:color="auto" w:fill="auto"/>
          </w:tcPr>
          <w:p w:rsidR="008216F1" w:rsidRDefault="008216F1" w:rsidP="008216F1">
            <w:pPr>
              <w:snapToGrid w:val="0"/>
            </w:pPr>
          </w:p>
        </w:tc>
      </w:tr>
      <w:tr w:rsidR="00B600B6" w:rsidTr="008641F2">
        <w:trPr>
          <w:cantSplit/>
          <w:trHeight w:val="1"/>
        </w:trPr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600B6" w:rsidRDefault="00B600B6" w:rsidP="00B600B6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B600B6" w:rsidRDefault="00B600B6" w:rsidP="00B600B6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8641F2" w:rsidRDefault="008641F2" w:rsidP="00B600B6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8641F2" w:rsidRDefault="008641F2" w:rsidP="00B600B6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8641F2" w:rsidRDefault="00B600B6" w:rsidP="008641F2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15.00-22.00 h</w:t>
            </w:r>
          </w:p>
          <w:p w:rsidR="008641F2" w:rsidRDefault="008641F2" w:rsidP="00B600B6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8641F2" w:rsidRDefault="008641F2" w:rsidP="00B600B6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8641F2" w:rsidRDefault="008641F2" w:rsidP="00B600B6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8641F2" w:rsidRDefault="008641F2" w:rsidP="008641F2">
            <w:pPr>
              <w:rPr>
                <w:rFonts w:ascii="Verdana" w:hAnsi="Verdana" w:cs="Verdana"/>
                <w:sz w:val="18"/>
                <w:szCs w:val="18"/>
              </w:rPr>
            </w:pPr>
          </w:p>
          <w:p w:rsidR="00B600B6" w:rsidRDefault="00B600B6" w:rsidP="00B600B6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00B6" w:rsidRDefault="00B600B6" w:rsidP="00B600B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24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0B6" w:rsidRDefault="00B600B6" w:rsidP="00B600B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0B6" w:rsidRDefault="00B600B6" w:rsidP="00B600B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600B6" w:rsidRDefault="00B600B6" w:rsidP="00B600B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6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0B6" w:rsidRDefault="00B600B6" w:rsidP="00B600B6">
            <w:pPr>
              <w:snapToGrid w:val="0"/>
              <w:ind w:left="360"/>
            </w:pPr>
          </w:p>
        </w:tc>
        <w:tc>
          <w:tcPr>
            <w:tcW w:w="30" w:type="dxa"/>
            <w:tcBorders>
              <w:left w:val="single" w:sz="4" w:space="0" w:color="auto"/>
            </w:tcBorders>
            <w:shd w:val="clear" w:color="auto" w:fill="auto"/>
          </w:tcPr>
          <w:p w:rsidR="00B600B6" w:rsidRDefault="00B600B6" w:rsidP="00B600B6">
            <w:pPr>
              <w:snapToGrid w:val="0"/>
            </w:pPr>
          </w:p>
        </w:tc>
      </w:tr>
    </w:tbl>
    <w:p w:rsidR="008641F2" w:rsidRDefault="008641F2"/>
    <w:tbl>
      <w:tblPr>
        <w:tblpPr w:leftFromText="141" w:rightFromText="141" w:vertAnchor="text" w:horzAnchor="margin" w:tblpY="-23"/>
        <w:tblW w:w="138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1726"/>
        <w:gridCol w:w="27"/>
        <w:gridCol w:w="38"/>
        <w:gridCol w:w="88"/>
        <w:gridCol w:w="41"/>
        <w:gridCol w:w="25"/>
        <w:gridCol w:w="2083"/>
        <w:gridCol w:w="149"/>
        <w:gridCol w:w="45"/>
        <w:gridCol w:w="49"/>
        <w:gridCol w:w="154"/>
        <w:gridCol w:w="183"/>
        <w:gridCol w:w="1725"/>
        <w:gridCol w:w="64"/>
        <w:gridCol w:w="89"/>
        <w:gridCol w:w="65"/>
        <w:gridCol w:w="107"/>
        <w:gridCol w:w="8"/>
        <w:gridCol w:w="121"/>
        <w:gridCol w:w="1929"/>
        <w:gridCol w:w="74"/>
        <w:gridCol w:w="62"/>
        <w:gridCol w:w="116"/>
        <w:gridCol w:w="40"/>
        <w:gridCol w:w="83"/>
        <w:gridCol w:w="2031"/>
        <w:gridCol w:w="268"/>
        <w:gridCol w:w="46"/>
        <w:gridCol w:w="2222"/>
        <w:gridCol w:w="28"/>
        <w:gridCol w:w="71"/>
        <w:gridCol w:w="31"/>
        <w:gridCol w:w="30"/>
        <w:gridCol w:w="23"/>
      </w:tblGrid>
      <w:tr w:rsidR="005D60EC" w:rsidTr="008641F2">
        <w:trPr>
          <w:gridAfter w:val="1"/>
          <w:wAfter w:w="23" w:type="dxa"/>
          <w:trHeight w:val="57"/>
        </w:trPr>
        <w:tc>
          <w:tcPr>
            <w:tcW w:w="13821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rPr>
          <w:gridAfter w:val="1"/>
          <w:wAfter w:w="23" w:type="dxa"/>
          <w:trHeight w:val="57"/>
        </w:trPr>
        <w:tc>
          <w:tcPr>
            <w:tcW w:w="44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3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11 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33" w:type="dxa"/>
          <w:wAfter w:w="53" w:type="dxa"/>
          <w:trHeight w:val="57"/>
        </w:trPr>
        <w:tc>
          <w:tcPr>
            <w:tcW w:w="1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30 Nov.</w:t>
            </w:r>
          </w:p>
        </w:tc>
        <w:tc>
          <w:tcPr>
            <w:tcW w:w="24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 Dic.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 Dic.</w:t>
            </w:r>
          </w:p>
        </w:tc>
        <w:tc>
          <w:tcPr>
            <w:tcW w:w="2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3 Dic.</w:t>
            </w:r>
          </w:p>
        </w:tc>
        <w:tc>
          <w:tcPr>
            <w:tcW w:w="2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4 Dic.</w:t>
            </w: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6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5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  <w:rPr>
                <w:rFonts w:ascii="Verdana" w:hAnsi="Verdana" w:cs="Verdana"/>
                <w:sz w:val="18"/>
                <w:szCs w:val="18"/>
                <w:lang w:val="pt-BR"/>
              </w:rPr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</w:p>
        </w:tc>
        <w:tc>
          <w:tcPr>
            <w:tcW w:w="25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</w:p>
        </w:tc>
        <w:tc>
          <w:tcPr>
            <w:tcW w:w="23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ascii="Verdana" w:eastAsia="Calibri" w:hAnsi="Verdana" w:cs="Verdana"/>
                <w:b/>
                <w:sz w:val="16"/>
                <w:szCs w:val="16"/>
                <w:lang w:val="pt-BR"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cantSplit/>
          <w:trHeight w:val="57"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  <w:p w:rsidR="005D60EC" w:rsidRDefault="005D60EC" w:rsidP="005D60EC">
            <w:pPr>
              <w:jc w:val="center"/>
            </w:pP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4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/>
        </w:tc>
        <w:tc>
          <w:tcPr>
            <w:tcW w:w="2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trHeight w:val="57"/>
        </w:trPr>
        <w:tc>
          <w:tcPr>
            <w:tcW w:w="1379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3"/>
          <w:wAfter w:w="84" w:type="dxa"/>
          <w:trHeight w:val="57"/>
        </w:trPr>
        <w:tc>
          <w:tcPr>
            <w:tcW w:w="44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4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SEMANA 12</w:t>
            </w: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Before w:val="1"/>
          <w:gridAfter w:val="5"/>
          <w:wBefore w:w="33" w:type="dxa"/>
          <w:wAfter w:w="183" w:type="dxa"/>
          <w:trHeight w:val="57"/>
        </w:trPr>
        <w:tc>
          <w:tcPr>
            <w:tcW w:w="1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7 Dic.</w:t>
            </w:r>
          </w:p>
        </w:tc>
        <w:tc>
          <w:tcPr>
            <w:tcW w:w="2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8 Dic.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9 Dic.</w:t>
            </w:r>
          </w:p>
        </w:tc>
        <w:tc>
          <w:tcPr>
            <w:tcW w:w="2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10 Dic.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11 Dic.</w:t>
            </w: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8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jc w:val="center"/>
            </w:pPr>
          </w:p>
          <w:p w:rsidR="005D60EC" w:rsidRDefault="005D60EC" w:rsidP="005D60EC">
            <w:pPr>
              <w:jc w:val="center"/>
            </w:pPr>
          </w:p>
          <w:p w:rsidR="005D60EC" w:rsidRDefault="005D60EC" w:rsidP="005D60EC">
            <w:pPr>
              <w:jc w:val="center"/>
            </w:pPr>
          </w:p>
          <w:p w:rsidR="005D60EC" w:rsidRDefault="005D60EC" w:rsidP="005D60EC">
            <w:pPr>
              <w:jc w:val="center"/>
            </w:pPr>
          </w:p>
          <w:p w:rsidR="005D60EC" w:rsidRDefault="005D60EC" w:rsidP="005D60EC">
            <w:pPr>
              <w:jc w:val="center"/>
            </w:pPr>
          </w:p>
          <w:p w:rsidR="008641F2" w:rsidRDefault="008641F2" w:rsidP="005D60EC">
            <w:pPr>
              <w:jc w:val="center"/>
            </w:pPr>
          </w:p>
          <w:p w:rsidR="005D60EC" w:rsidRDefault="005D60EC" w:rsidP="005D60EC">
            <w:pPr>
              <w:jc w:val="center"/>
            </w:pPr>
            <w:r>
              <w:t>FESTIVO</w:t>
            </w:r>
          </w:p>
        </w:tc>
        <w:tc>
          <w:tcPr>
            <w:tcW w:w="230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t>FESTIVO</w:t>
            </w:r>
          </w:p>
        </w:tc>
        <w:tc>
          <w:tcPr>
            <w:tcW w:w="252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2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8641F2" w:rsidRDefault="008641F2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Pr="00027602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5D60EC" w:rsidRDefault="005D60EC" w:rsidP="005D60EC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ind w:left="36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numPr>
                <w:ilvl w:val="0"/>
                <w:numId w:val="5"/>
              </w:num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numPr>
                <w:ilvl w:val="0"/>
                <w:numId w:val="5"/>
              </w:num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numPr>
                <w:ilvl w:val="0"/>
                <w:numId w:val="5"/>
              </w:num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numPr>
                <w:ilvl w:val="0"/>
                <w:numId w:val="5"/>
              </w:num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ind w:left="36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52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2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41F2" w:rsidRDefault="008641F2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Pr="00027602" w:rsidRDefault="005D60EC" w:rsidP="005D60EC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</w:tr>
      <w:tr w:rsidR="008216F1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8216F1" w:rsidRDefault="008216F1" w:rsidP="005D60EC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6F1" w:rsidRDefault="008216F1" w:rsidP="005D60EC">
            <w:pPr>
              <w:snapToGrid w:val="0"/>
              <w:jc w:val="center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After w:val="5"/>
          <w:wAfter w:w="183" w:type="dxa"/>
          <w:cantSplit/>
          <w:trHeight w:val="57"/>
        </w:trPr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2386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9" w:type="dxa"/>
            <w:gridSpan w:val="7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2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  <w:jc w:val="center"/>
            </w:pPr>
          </w:p>
        </w:tc>
      </w:tr>
      <w:tr w:rsidR="005D60EC" w:rsidTr="008641F2">
        <w:trPr>
          <w:gridAfter w:val="4"/>
          <w:wAfter w:w="155" w:type="dxa"/>
          <w:trHeight w:val="57"/>
        </w:trPr>
        <w:tc>
          <w:tcPr>
            <w:tcW w:w="13691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80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  <w:tc>
          <w:tcPr>
            <w:tcW w:w="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rPr>
          <w:gridAfter w:val="4"/>
          <w:wAfter w:w="155" w:type="dxa"/>
          <w:trHeight w:val="57"/>
        </w:trPr>
        <w:tc>
          <w:tcPr>
            <w:tcW w:w="44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3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SEMANA 13</w:t>
            </w:r>
          </w:p>
        </w:tc>
        <w:tc>
          <w:tcPr>
            <w:tcW w:w="28" w:type="dxa"/>
            <w:tcBorders>
              <w:left w:val="single" w:sz="4" w:space="0" w:color="000000"/>
            </w:tcBorders>
            <w:shd w:val="clear" w:color="auto" w:fill="auto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Before w:val="1"/>
          <w:gridAfter w:val="5"/>
          <w:wBefore w:w="33" w:type="dxa"/>
          <w:wAfter w:w="183" w:type="dxa"/>
          <w:trHeight w:val="57"/>
        </w:trPr>
        <w:tc>
          <w:tcPr>
            <w:tcW w:w="1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14 Dic.</w:t>
            </w:r>
          </w:p>
        </w:tc>
        <w:tc>
          <w:tcPr>
            <w:tcW w:w="26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15 Dic.</w:t>
            </w:r>
          </w:p>
        </w:tc>
        <w:tc>
          <w:tcPr>
            <w:tcW w:w="2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16 Dic.</w:t>
            </w: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17 Dic.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18 Dic.</w:t>
            </w:r>
          </w:p>
        </w:tc>
      </w:tr>
      <w:tr w:rsidR="005D60EC" w:rsidTr="008641F2">
        <w:trPr>
          <w:gridAfter w:val="1"/>
          <w:wAfter w:w="23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27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0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8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0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61" w:type="dxa"/>
            <w:gridSpan w:val="2"/>
          </w:tcPr>
          <w:p w:rsidR="005D60EC" w:rsidRDefault="005D60EC" w:rsidP="005D60EC">
            <w:pPr>
              <w:snapToGrid w:val="0"/>
            </w:pPr>
          </w:p>
        </w:tc>
      </w:tr>
      <w:tr w:rsidR="005D60EC" w:rsidTr="008641F2">
        <w:trPr>
          <w:gridAfter w:val="1"/>
          <w:wAfter w:w="23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2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</w:pPr>
          </w:p>
        </w:tc>
        <w:tc>
          <w:tcPr>
            <w:tcW w:w="61" w:type="dxa"/>
            <w:gridSpan w:val="2"/>
          </w:tcPr>
          <w:p w:rsidR="005D60EC" w:rsidRDefault="005D60EC" w:rsidP="005D60EC">
            <w:pPr>
              <w:suppressAutoHyphens w:val="0"/>
            </w:pPr>
          </w:p>
        </w:tc>
      </w:tr>
      <w:tr w:rsidR="005D60EC" w:rsidTr="008641F2">
        <w:trPr>
          <w:gridAfter w:val="1"/>
          <w:wAfter w:w="23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2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</w:pPr>
          </w:p>
        </w:tc>
        <w:tc>
          <w:tcPr>
            <w:tcW w:w="61" w:type="dxa"/>
            <w:gridSpan w:val="2"/>
          </w:tcPr>
          <w:p w:rsidR="005D60EC" w:rsidRDefault="005D60EC" w:rsidP="005D60EC">
            <w:pPr>
              <w:suppressAutoHyphens w:val="0"/>
            </w:pPr>
          </w:p>
        </w:tc>
      </w:tr>
      <w:tr w:rsidR="005D60EC" w:rsidTr="008641F2">
        <w:trPr>
          <w:gridAfter w:val="1"/>
          <w:wAfter w:w="23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2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</w:pPr>
          </w:p>
        </w:tc>
        <w:tc>
          <w:tcPr>
            <w:tcW w:w="61" w:type="dxa"/>
            <w:gridSpan w:val="2"/>
          </w:tcPr>
          <w:p w:rsidR="005D60EC" w:rsidRDefault="005D60EC" w:rsidP="005D60EC">
            <w:pPr>
              <w:suppressAutoHyphens w:val="0"/>
            </w:pPr>
          </w:p>
        </w:tc>
      </w:tr>
      <w:tr w:rsidR="005D60EC" w:rsidTr="008641F2">
        <w:trPr>
          <w:gridAfter w:val="1"/>
          <w:wAfter w:w="23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</w:pPr>
          </w:p>
        </w:tc>
        <w:tc>
          <w:tcPr>
            <w:tcW w:w="61" w:type="dxa"/>
            <w:gridSpan w:val="2"/>
          </w:tcPr>
          <w:p w:rsidR="005D60EC" w:rsidRDefault="005D60EC" w:rsidP="005D60EC">
            <w:pPr>
              <w:suppressAutoHyphens w:val="0"/>
            </w:pPr>
          </w:p>
        </w:tc>
      </w:tr>
      <w:tr w:rsidR="005D60EC" w:rsidTr="008641F2">
        <w:trPr>
          <w:gridAfter w:val="1"/>
          <w:wAfter w:w="23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60EC" w:rsidRDefault="005D60EC" w:rsidP="005D60EC">
            <w:pPr>
              <w:snapToGrid w:val="0"/>
            </w:pPr>
          </w:p>
        </w:tc>
        <w:tc>
          <w:tcPr>
            <w:tcW w:w="61" w:type="dxa"/>
            <w:gridSpan w:val="2"/>
          </w:tcPr>
          <w:p w:rsidR="005D60EC" w:rsidRDefault="005D60EC" w:rsidP="005D60EC">
            <w:pPr>
              <w:suppressAutoHyphens w:val="0"/>
            </w:pPr>
          </w:p>
        </w:tc>
      </w:tr>
      <w:tr w:rsidR="008216F1" w:rsidTr="008641F2">
        <w:trPr>
          <w:gridAfter w:val="1"/>
          <w:wAfter w:w="23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7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0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8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0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</w:pPr>
          </w:p>
        </w:tc>
        <w:tc>
          <w:tcPr>
            <w:tcW w:w="61" w:type="dxa"/>
            <w:gridSpan w:val="2"/>
          </w:tcPr>
          <w:p w:rsidR="008216F1" w:rsidRDefault="008216F1" w:rsidP="005D60EC">
            <w:pPr>
              <w:suppressAutoHyphens w:val="0"/>
            </w:pPr>
          </w:p>
        </w:tc>
      </w:tr>
      <w:tr w:rsidR="008216F1" w:rsidTr="008641F2">
        <w:trPr>
          <w:gridAfter w:val="3"/>
          <w:wAfter w:w="84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75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gridAfter w:val="3"/>
          <w:wAfter w:w="84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275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gridAfter w:val="3"/>
          <w:wAfter w:w="84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275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gridAfter w:val="3"/>
          <w:wAfter w:w="84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275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gridAfter w:val="3"/>
          <w:wAfter w:w="84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275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gridAfter w:val="3"/>
          <w:wAfter w:w="84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275" w:type="dxa"/>
            <w:gridSpan w:val="5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8216F1" w:rsidTr="008641F2">
        <w:trPr>
          <w:gridAfter w:val="3"/>
          <w:wAfter w:w="84" w:type="dxa"/>
          <w:cantSplit/>
          <w:trHeight w:val="57"/>
        </w:trPr>
        <w:tc>
          <w:tcPr>
            <w:tcW w:w="1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216F1" w:rsidRDefault="008216F1" w:rsidP="005D60EC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2275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0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383" w:type="dxa"/>
            <w:gridSpan w:val="7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406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253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16F1" w:rsidRDefault="008216F1" w:rsidP="005D60EC">
            <w:pPr>
              <w:snapToGrid w:val="0"/>
              <w:jc w:val="center"/>
            </w:pPr>
          </w:p>
        </w:tc>
        <w:tc>
          <w:tcPr>
            <w:tcW w:w="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16F1" w:rsidRDefault="008216F1" w:rsidP="005D60EC">
            <w:pPr>
              <w:snapToGrid w:val="0"/>
            </w:pP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trHeight w:val="57"/>
        </w:trPr>
        <w:tc>
          <w:tcPr>
            <w:tcW w:w="1384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trHeight w:val="57"/>
        </w:trPr>
        <w:tc>
          <w:tcPr>
            <w:tcW w:w="460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4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8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14 </w:t>
            </w:r>
          </w:p>
        </w:tc>
      </w:tr>
      <w:tr w:rsidR="005D60EC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21 Dic.</w:t>
            </w:r>
          </w:p>
        </w:tc>
        <w:tc>
          <w:tcPr>
            <w:tcW w:w="2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22 Dic.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23 Dic.</w:t>
            </w:r>
          </w:p>
        </w:tc>
        <w:tc>
          <w:tcPr>
            <w:tcW w:w="2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24 Dic.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5D60EC" w:rsidRDefault="005D60EC" w:rsidP="005D60E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25 Dic.</w:t>
            </w: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9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9C0D15" w:rsidRDefault="009C0D15" w:rsidP="009C0D15">
            <w:pPr>
              <w:jc w:val="center"/>
            </w:pPr>
          </w:p>
        </w:tc>
        <w:tc>
          <w:tcPr>
            <w:tcW w:w="23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Pr="008E094C" w:rsidRDefault="009C0D15" w:rsidP="009C0D15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7183" w:type="dxa"/>
            <w:gridSpan w:val="17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Pr="008E094C" w:rsidRDefault="009C0D15" w:rsidP="009C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NAVIDAD</w:t>
            </w: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9C0D1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9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3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7183" w:type="dxa"/>
            <w:gridSpan w:val="17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9C0D15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</w:tr>
      <w:tr w:rsidR="009C0D15" w:rsidTr="008641F2">
        <w:tblPrEx>
          <w:tblCellMar>
            <w:left w:w="108" w:type="dxa"/>
            <w:right w:w="108" w:type="dxa"/>
          </w:tblCellMar>
        </w:tblPrEx>
        <w:trPr>
          <w:gridBefore w:val="1"/>
          <w:wBefore w:w="33" w:type="dxa"/>
          <w:cantSplit/>
          <w:trHeight w:val="57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9C0D15" w:rsidRDefault="009C0D15" w:rsidP="005D60E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39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2387" w:type="dxa"/>
            <w:gridSpan w:val="7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  <w:tc>
          <w:tcPr>
            <w:tcW w:w="7183" w:type="dxa"/>
            <w:gridSpan w:val="1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D15" w:rsidRDefault="009C0D15" w:rsidP="005D60EC">
            <w:pPr>
              <w:snapToGrid w:val="0"/>
              <w:jc w:val="center"/>
            </w:pPr>
          </w:p>
        </w:tc>
      </w:tr>
    </w:tbl>
    <w:p w:rsidR="00B4382D" w:rsidRPr="00B4382D" w:rsidRDefault="00B4382D" w:rsidP="00B4382D">
      <w:pPr>
        <w:rPr>
          <w:vanish/>
        </w:rPr>
      </w:pPr>
    </w:p>
    <w:tbl>
      <w:tblPr>
        <w:tblW w:w="142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37"/>
        <w:gridCol w:w="2386"/>
        <w:gridCol w:w="474"/>
        <w:gridCol w:w="2000"/>
        <w:gridCol w:w="2565"/>
        <w:gridCol w:w="2477"/>
        <w:gridCol w:w="7"/>
        <w:gridCol w:w="2481"/>
        <w:gridCol w:w="28"/>
      </w:tblGrid>
      <w:tr w:rsidR="007E7090" w:rsidTr="00227F40">
        <w:tc>
          <w:tcPr>
            <w:tcW w:w="142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7E7090" w:rsidTr="00227F40">
        <w:tc>
          <w:tcPr>
            <w:tcW w:w="4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15 </w:t>
            </w:r>
          </w:p>
        </w:tc>
      </w:tr>
      <w:tr w:rsidR="00EB7B83" w:rsidTr="00227F40">
        <w:trPr>
          <w:gridAfter w:val="1"/>
          <w:wAfter w:w="28" w:type="dxa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28 Dic.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29 Dic.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30 Dic.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31 Dic.</w:t>
            </w:r>
          </w:p>
        </w:tc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EB7B83" w:rsidRDefault="00EB7B8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 Ene.</w:t>
            </w: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1241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Pr="008E094C" w:rsidRDefault="007E709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094C">
              <w:rPr>
                <w:rFonts w:ascii="Verdana" w:eastAsia="Calibri" w:hAnsi="Verdana"/>
                <w:b/>
                <w:sz w:val="20"/>
                <w:szCs w:val="20"/>
                <w:lang w:val="en-US" w:eastAsia="en-US"/>
              </w:rPr>
              <w:t>NAVIDAD</w:t>
            </w:r>
          </w:p>
          <w:p w:rsidR="007E7090" w:rsidRDefault="007E7090"/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numPr>
                <w:ilvl w:val="0"/>
                <w:numId w:val="5"/>
              </w:numPr>
              <w:snapToGrid w:val="0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numPr>
                <w:ilvl w:val="0"/>
                <w:numId w:val="5"/>
              </w:numPr>
              <w:snapToGrid w:val="0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numPr>
                <w:ilvl w:val="0"/>
                <w:numId w:val="5"/>
              </w:numPr>
              <w:snapToGrid w:val="0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227F4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1241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227F40">
        <w:tc>
          <w:tcPr>
            <w:tcW w:w="142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7E7090" w:rsidTr="00227F40">
        <w:tc>
          <w:tcPr>
            <w:tcW w:w="4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16 </w:t>
            </w:r>
          </w:p>
        </w:tc>
      </w:tr>
      <w:tr w:rsidR="00950FA3" w:rsidTr="00227F40">
        <w:trPr>
          <w:gridAfter w:val="1"/>
          <w:wAfter w:w="28" w:type="dxa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50FA3" w:rsidRDefault="00950FA3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50FA3" w:rsidRDefault="00950FA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4 Ene.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50FA3" w:rsidRDefault="00950FA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5 Ene.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50FA3" w:rsidRDefault="00950FA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6 Ene.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50FA3" w:rsidRDefault="00950FA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7 Ene.</w:t>
            </w:r>
          </w:p>
        </w:tc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50FA3" w:rsidRDefault="00950FA3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8 Ene.</w:t>
            </w: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jc w:val="center"/>
            </w:pPr>
            <w:r>
              <w:t>FESTIVO</w:t>
            </w:r>
          </w:p>
        </w:tc>
        <w:tc>
          <w:tcPr>
            <w:tcW w:w="24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78AA" w:rsidRPr="00227F40" w:rsidRDefault="00B578AA" w:rsidP="00A70B3D">
            <w:pPr>
              <w:jc w:val="center"/>
              <w:rPr>
                <w:highlight w:val="yellow"/>
              </w:rPr>
            </w:pPr>
            <w:r w:rsidRPr="00646C15">
              <w:t>FESTIVO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 w:rsidP="0041666E">
            <w:pPr>
              <w:jc w:val="center"/>
            </w:pPr>
            <w:r w:rsidRPr="00646C15">
              <w:t>FESTIVO</w:t>
            </w:r>
          </w:p>
        </w:tc>
        <w:tc>
          <w:tcPr>
            <w:tcW w:w="2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jc w:val="center"/>
            </w:pPr>
            <w:r>
              <w:t>NAVIDAD</w:t>
            </w: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8AA" w:rsidRPr="00027602" w:rsidRDefault="00B578AA" w:rsidP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B578AA" w:rsidRDefault="00B578AA" w:rsidP="00F63DD9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B578AA" w:rsidRDefault="00B578AA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578AA" w:rsidRDefault="00B578AA">
            <w:pPr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Pr="00227F40" w:rsidRDefault="00B578AA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 w:rsidP="0041666E">
            <w:pPr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Pr="00227F40" w:rsidRDefault="00B578AA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 w:rsidP="0041666E">
            <w:pPr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Pr="00227F40" w:rsidRDefault="00B578AA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 w:rsidP="0041666E">
            <w:pPr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Pr="00227F40" w:rsidRDefault="00B578AA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 w:rsidP="0041666E">
            <w:pPr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Pr="00227F40" w:rsidRDefault="00B578AA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 w:rsidP="0041666E">
            <w:pPr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ind w:left="36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Pr="00227F40" w:rsidRDefault="00B578AA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 w:rsidP="0041666E">
            <w:pPr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snapToGrid w:val="0"/>
              <w:ind w:left="36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Pr="00227F40" w:rsidRDefault="00B578AA" w:rsidP="00A70B3D">
            <w:pPr>
              <w:jc w:val="center"/>
              <w:rPr>
                <w:highlight w:val="yellow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578AA" w:rsidRDefault="00B578AA" w:rsidP="00D14B33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8AA" w:rsidRDefault="00B578A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</w:tr>
      <w:tr w:rsidR="00B578AA" w:rsidTr="007C1A17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578AA" w:rsidRDefault="00B578A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7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8AA" w:rsidRDefault="00B578AA">
            <w:pPr>
              <w:snapToGrid w:val="0"/>
              <w:jc w:val="center"/>
            </w:pPr>
          </w:p>
        </w:tc>
      </w:tr>
    </w:tbl>
    <w:p w:rsidR="008641F2" w:rsidRDefault="008641F2"/>
    <w:p w:rsidR="008641F2" w:rsidRDefault="008641F2">
      <w:pPr>
        <w:suppressAutoHyphens w:val="0"/>
      </w:pPr>
      <w:r>
        <w:br w:type="page"/>
      </w:r>
    </w:p>
    <w:p w:rsidR="008641F2" w:rsidRDefault="008641F2"/>
    <w:tbl>
      <w:tblPr>
        <w:tblW w:w="14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37"/>
        <w:gridCol w:w="71"/>
        <w:gridCol w:w="2296"/>
        <w:gridCol w:w="19"/>
        <w:gridCol w:w="474"/>
        <w:gridCol w:w="2000"/>
        <w:gridCol w:w="9"/>
        <w:gridCol w:w="2556"/>
        <w:gridCol w:w="2477"/>
        <w:gridCol w:w="7"/>
        <w:gridCol w:w="2481"/>
      </w:tblGrid>
      <w:tr w:rsidR="007E7090" w:rsidTr="008641F2">
        <w:tc>
          <w:tcPr>
            <w:tcW w:w="142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7E7090" w:rsidTr="008641F2">
        <w:tc>
          <w:tcPr>
            <w:tcW w:w="4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17 </w:t>
            </w:r>
          </w:p>
        </w:tc>
      </w:tr>
      <w:tr w:rsidR="001E7132" w:rsidTr="008641F2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11 Ene.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12 Ene.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13 Ene.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14 Ene.</w:t>
            </w:r>
          </w:p>
        </w:tc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15 Ene.</w:t>
            </w:r>
          </w:p>
        </w:tc>
      </w:tr>
      <w:tr w:rsidR="00B10AF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41F2" w:rsidRDefault="008641F2" w:rsidP="001E497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1E497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10AF0" w:rsidRPr="00027602" w:rsidRDefault="00B10AF0" w:rsidP="001E497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B10AF0" w:rsidRDefault="00B10AF0" w:rsidP="001E4973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B10AF0" w:rsidRDefault="00B10AF0" w:rsidP="001E4973">
            <w:pPr>
              <w:jc w:val="center"/>
            </w:pPr>
          </w:p>
        </w:tc>
        <w:tc>
          <w:tcPr>
            <w:tcW w:w="250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1F2" w:rsidRDefault="008641F2" w:rsidP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Pr="00027602" w:rsidRDefault="00F63DD9" w:rsidP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F63DD9" w:rsidRDefault="00F63DD9" w:rsidP="00F63DD9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B10AF0" w:rsidRDefault="00B10AF0" w:rsidP="00F63DD9">
            <w:pPr>
              <w:jc w:val="center"/>
            </w:pPr>
          </w:p>
        </w:tc>
      </w:tr>
      <w:tr w:rsidR="00B10AF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09.00-10.00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</w:tr>
      <w:tr w:rsidR="00B10AF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10.00-11.00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</w:tr>
      <w:tr w:rsidR="00B10AF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11.00-12.00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</w:tr>
      <w:tr w:rsidR="00B10AF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</w:tr>
      <w:tr w:rsidR="00B10AF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</w:tr>
      <w:tr w:rsidR="00B10AF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</w:pPr>
          </w:p>
        </w:tc>
      </w:tr>
      <w:tr w:rsidR="00B10AF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10AF0" w:rsidRDefault="00B10AF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41F2" w:rsidRDefault="008641F2" w:rsidP="001E497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1E497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1E497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1E497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10AF0" w:rsidRPr="00027602" w:rsidRDefault="00B10AF0" w:rsidP="001E497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B10AF0" w:rsidRDefault="00B10AF0" w:rsidP="001E4973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B10AF0" w:rsidRDefault="00B10AF0" w:rsidP="00D14B33">
            <w:pPr>
              <w:snapToGrid w:val="0"/>
              <w:jc w:val="center"/>
            </w:pPr>
          </w:p>
        </w:tc>
        <w:tc>
          <w:tcPr>
            <w:tcW w:w="250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10AF0" w:rsidRDefault="00B10AF0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AF0" w:rsidRDefault="00B10AF0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10AF0" w:rsidRDefault="00B10AF0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41F2" w:rsidRDefault="008641F2" w:rsidP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8641F2" w:rsidRDefault="008641F2" w:rsidP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F63DD9" w:rsidRPr="00027602" w:rsidRDefault="00F63DD9" w:rsidP="00F63DD9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02760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F63DD9" w:rsidRDefault="00F63DD9" w:rsidP="00F63DD9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B10AF0" w:rsidRDefault="00B10AF0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10AF0" w:rsidRDefault="00B10AF0">
            <w:pPr>
              <w:jc w:val="center"/>
            </w:pPr>
          </w:p>
        </w:tc>
        <w:tc>
          <w:tcPr>
            <w:tcW w:w="2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AF0" w:rsidRDefault="00B10AF0" w:rsidP="0066441E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B10AF0" w:rsidRDefault="00B10AF0" w:rsidP="0066441E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</w:tr>
      <w:tr w:rsidR="007E709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2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c>
          <w:tcPr>
            <w:tcW w:w="142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7E7090" w:rsidTr="008641F2">
        <w:tc>
          <w:tcPr>
            <w:tcW w:w="4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18 </w:t>
            </w:r>
          </w:p>
        </w:tc>
      </w:tr>
      <w:tr w:rsidR="001E7132" w:rsidTr="008641F2"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18 Ene.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19 Ene.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20 Ene.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21 Ene.</w:t>
            </w:r>
          </w:p>
        </w:tc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22 Ene.</w:t>
            </w: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1231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692" w:rsidRPr="00B40E36" w:rsidRDefault="00A34692" w:rsidP="0066441E">
            <w:pPr>
              <w:jc w:val="center"/>
              <w:rPr>
                <w:b/>
              </w:rPr>
            </w:pPr>
            <w:r w:rsidRPr="00B40E36">
              <w:rPr>
                <w:b/>
              </w:rPr>
              <w:t>EXAMENES DE FEBRERO</w:t>
            </w:r>
          </w:p>
          <w:p w:rsidR="00A34692" w:rsidRDefault="00A34692" w:rsidP="00A34692"/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4692" w:rsidRDefault="00A34692">
            <w:pPr>
              <w:snapToGrid w:val="0"/>
              <w:jc w:val="center"/>
            </w:pPr>
          </w:p>
        </w:tc>
      </w:tr>
      <w:tr w:rsidR="00A34692" w:rsidTr="008641F2">
        <w:trPr>
          <w:cantSplit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34692" w:rsidRDefault="00A34692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12319" w:type="dxa"/>
            <w:gridSpan w:val="9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692" w:rsidRDefault="00A34692">
            <w:pPr>
              <w:snapToGrid w:val="0"/>
              <w:jc w:val="center"/>
            </w:pPr>
          </w:p>
        </w:tc>
      </w:tr>
    </w:tbl>
    <w:p w:rsidR="008641F2" w:rsidRDefault="008641F2"/>
    <w:p w:rsidR="008641F2" w:rsidRDefault="008641F2">
      <w:pPr>
        <w:suppressAutoHyphens w:val="0"/>
      </w:pPr>
      <w:r>
        <w:br w:type="page"/>
      </w:r>
    </w:p>
    <w:p w:rsidR="008641F2" w:rsidRDefault="008641F2"/>
    <w:tbl>
      <w:tblPr>
        <w:tblW w:w="14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08"/>
        <w:gridCol w:w="2315"/>
        <w:gridCol w:w="474"/>
        <w:gridCol w:w="2000"/>
        <w:gridCol w:w="2565"/>
        <w:gridCol w:w="2484"/>
        <w:gridCol w:w="2481"/>
      </w:tblGrid>
      <w:tr w:rsidR="007E7090" w:rsidTr="008641F2">
        <w:tc>
          <w:tcPr>
            <w:tcW w:w="142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7E7090" w:rsidTr="008641F2">
        <w:tc>
          <w:tcPr>
            <w:tcW w:w="4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19 </w:t>
            </w:r>
          </w:p>
        </w:tc>
      </w:tr>
      <w:tr w:rsidR="001E7132" w:rsidTr="008641F2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25 Ene.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26 Ene.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27 Ene.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28 Ene.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29 Ene.</w:t>
            </w: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123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EXÁMENES FEBRERO</w:t>
            </w:r>
          </w:p>
          <w:p w:rsidR="007E7090" w:rsidRDefault="007E7090">
            <w:pPr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</w:p>
          <w:p w:rsidR="007E7090" w:rsidRDefault="007E7090">
            <w:pPr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407DAB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  <w:p w:rsidR="007E7090" w:rsidRDefault="007E7090">
            <w:pPr>
              <w:jc w:val="center"/>
            </w:pP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  <w:p w:rsidR="007E7090" w:rsidRDefault="007E7090">
            <w:pPr>
              <w:jc w:val="center"/>
            </w:pP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c>
          <w:tcPr>
            <w:tcW w:w="142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7E7090" w:rsidTr="008641F2">
        <w:tc>
          <w:tcPr>
            <w:tcW w:w="4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CUARTO CURSO</w:t>
            </w:r>
          </w:p>
        </w:tc>
        <w:tc>
          <w:tcPr>
            <w:tcW w:w="4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E7090" w:rsidRDefault="007E709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20 </w:t>
            </w:r>
          </w:p>
        </w:tc>
      </w:tr>
      <w:tr w:rsidR="001E7132" w:rsidTr="008641F2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27684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 Feb.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 Feb.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3 Feb.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4 Feb.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1E7132" w:rsidRDefault="001E7132" w:rsidP="009F26ED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5 Feb.</w:t>
            </w: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123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pt-BR" w:eastAsia="en-US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>EXÁMENES FEBRERO</w:t>
            </w:r>
          </w:p>
          <w:p w:rsidR="007E7090" w:rsidRDefault="007E7090">
            <w:pPr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pt-BR"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sz w:val="18"/>
                <w:szCs w:val="18"/>
                <w:lang w:val="pt-BR"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sz w:val="18"/>
                <w:szCs w:val="18"/>
                <w:lang w:val="pt-BR"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sz w:val="18"/>
                <w:szCs w:val="18"/>
                <w:lang w:val="pt-BR"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</w:p>
          <w:p w:rsidR="007E7090" w:rsidRDefault="007E7090">
            <w:pPr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</w:p>
          <w:p w:rsidR="007E7090" w:rsidRDefault="007E7090">
            <w:pPr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  <w:tr w:rsidR="007E7090" w:rsidTr="008641F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E7090" w:rsidRDefault="007E7090" w:rsidP="008E094C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123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090" w:rsidRDefault="007E7090">
            <w:pPr>
              <w:snapToGrid w:val="0"/>
              <w:jc w:val="center"/>
            </w:pPr>
          </w:p>
        </w:tc>
      </w:tr>
    </w:tbl>
    <w:p w:rsidR="007E7090" w:rsidRDefault="007E7090" w:rsidP="008641F2"/>
    <w:sectPr w:rsidR="007E7090">
      <w:footerReference w:type="default" r:id="rId9"/>
      <w:footerReference w:type="first" r:id="rId10"/>
      <w:pgSz w:w="16838" w:h="11906" w:orient="landscape"/>
      <w:pgMar w:top="1701" w:right="1418" w:bottom="765" w:left="1276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219" w:rsidRDefault="002A1219">
      <w:r>
        <w:separator/>
      </w:r>
    </w:p>
  </w:endnote>
  <w:endnote w:type="continuationSeparator" w:id="0">
    <w:p w:rsidR="002A1219" w:rsidRDefault="002A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142" w:rsidRDefault="00EC5142">
    <w:pPr>
      <w:pStyle w:val="Piedepgina"/>
      <w:ind w:right="360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9638665</wp:posOffset>
              </wp:positionH>
              <wp:positionV relativeFrom="paragraph">
                <wp:posOffset>635</wp:posOffset>
              </wp:positionV>
              <wp:extent cx="152400" cy="174625"/>
              <wp:effectExtent l="8890" t="635" r="635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5142" w:rsidRDefault="00EC5142">
                          <w:pPr>
                            <w:pStyle w:val="Piedepgina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566F60">
                            <w:rPr>
                              <w:rStyle w:val="Nmerodepgina"/>
                              <w:noProof/>
                            </w:rPr>
                            <w:t>1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58.95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" stroked="f">
              <v:fill opacity="0"/>
              <v:textbox inset="0,0,0,0">
                <w:txbxContent>
                  <w:p w:rsidR="00EC5142" w:rsidRDefault="00EC5142">
                    <w:pPr>
                      <w:pStyle w:val="Piedepgina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566F60">
                      <w:rPr>
                        <w:rStyle w:val="Nmerodepgina"/>
                        <w:noProof/>
                      </w:rPr>
                      <w:t>1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142" w:rsidRDefault="00EC51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219" w:rsidRDefault="002A1219">
      <w:r>
        <w:separator/>
      </w:r>
    </w:p>
  </w:footnote>
  <w:footnote w:type="continuationSeparator" w:id="0">
    <w:p w:rsidR="002A1219" w:rsidRDefault="002A1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FF0000"/>
        <w:sz w:val="16"/>
        <w:szCs w:val="16"/>
        <w:lang w:eastAsia="en-US"/>
      </w:rPr>
    </w:lvl>
  </w:abstractNum>
  <w:abstractNum w:abstractNumId="2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4">
    <w:nsid w:val="00000005"/>
    <w:multiLevelType w:val="singleLevel"/>
    <w:tmpl w:val="EF4CE8E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5">
    <w:nsid w:val="00000006"/>
    <w:multiLevelType w:val="singleLevel"/>
    <w:tmpl w:val="00000006"/>
    <w:name w:val="WW8Num20"/>
    <w:lvl w:ilvl="0">
      <w:numFmt w:val="bullet"/>
      <w:lvlText w:val="-"/>
      <w:lvlJc w:val="left"/>
      <w:pPr>
        <w:tabs>
          <w:tab w:val="num" w:pos="0"/>
        </w:tabs>
        <w:ind w:left="2484" w:hanging="360"/>
      </w:pPr>
      <w:rPr>
        <w:rFonts w:ascii="Calibri" w:hAnsi="Calibri" w:cs="Times New Roman" w:hint="default"/>
        <w:sz w:val="18"/>
      </w:rPr>
    </w:lvl>
  </w:abstractNum>
  <w:abstractNum w:abstractNumId="6">
    <w:nsid w:val="00000007"/>
    <w:multiLevelType w:val="singleLevel"/>
    <w:tmpl w:val="00000007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7">
    <w:nsid w:val="00000008"/>
    <w:multiLevelType w:val="singleLevel"/>
    <w:tmpl w:val="00000008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B050"/>
        <w:sz w:val="16"/>
        <w:szCs w:val="16"/>
        <w:lang w:eastAsia="en-US"/>
      </w:rPr>
    </w:lvl>
  </w:abstractNum>
  <w:abstractNum w:abstractNumId="8">
    <w:nsid w:val="00000009"/>
    <w:multiLevelType w:val="singleLevel"/>
    <w:tmpl w:val="00000009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FF0000"/>
        <w:sz w:val="16"/>
        <w:szCs w:val="16"/>
        <w:lang w:eastAsia="en-U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966"/>
    <w:rsid w:val="00011F26"/>
    <w:rsid w:val="00017636"/>
    <w:rsid w:val="00022848"/>
    <w:rsid w:val="000251FE"/>
    <w:rsid w:val="00027602"/>
    <w:rsid w:val="00033C0A"/>
    <w:rsid w:val="000340C6"/>
    <w:rsid w:val="00043539"/>
    <w:rsid w:val="000504C1"/>
    <w:rsid w:val="00061049"/>
    <w:rsid w:val="0006251A"/>
    <w:rsid w:val="000948B5"/>
    <w:rsid w:val="000D29CA"/>
    <w:rsid w:val="000E24B6"/>
    <w:rsid w:val="00107601"/>
    <w:rsid w:val="001078B8"/>
    <w:rsid w:val="001422C5"/>
    <w:rsid w:val="00147574"/>
    <w:rsid w:val="00177142"/>
    <w:rsid w:val="00191DA4"/>
    <w:rsid w:val="001A4920"/>
    <w:rsid w:val="001B40A3"/>
    <w:rsid w:val="001E4973"/>
    <w:rsid w:val="001E7132"/>
    <w:rsid w:val="001F1915"/>
    <w:rsid w:val="001F6E58"/>
    <w:rsid w:val="002074CD"/>
    <w:rsid w:val="0020754D"/>
    <w:rsid w:val="00216571"/>
    <w:rsid w:val="00217CEB"/>
    <w:rsid w:val="00223B04"/>
    <w:rsid w:val="00227F40"/>
    <w:rsid w:val="00241B10"/>
    <w:rsid w:val="00242AB1"/>
    <w:rsid w:val="0027684C"/>
    <w:rsid w:val="00277DF7"/>
    <w:rsid w:val="002848C0"/>
    <w:rsid w:val="002859D7"/>
    <w:rsid w:val="002A1219"/>
    <w:rsid w:val="002A12F2"/>
    <w:rsid w:val="002A4BD3"/>
    <w:rsid w:val="002B4A83"/>
    <w:rsid w:val="002C4727"/>
    <w:rsid w:val="002F492B"/>
    <w:rsid w:val="00317099"/>
    <w:rsid w:val="00354388"/>
    <w:rsid w:val="003B3342"/>
    <w:rsid w:val="003C6AD8"/>
    <w:rsid w:val="003D0FEF"/>
    <w:rsid w:val="00407DAB"/>
    <w:rsid w:val="00411926"/>
    <w:rsid w:val="004122EB"/>
    <w:rsid w:val="0041666E"/>
    <w:rsid w:val="00417A23"/>
    <w:rsid w:val="0042531A"/>
    <w:rsid w:val="00431788"/>
    <w:rsid w:val="004323C2"/>
    <w:rsid w:val="004674D5"/>
    <w:rsid w:val="00473B0C"/>
    <w:rsid w:val="00474B6D"/>
    <w:rsid w:val="004838CE"/>
    <w:rsid w:val="00492AA9"/>
    <w:rsid w:val="004C5563"/>
    <w:rsid w:val="004E4445"/>
    <w:rsid w:val="00501756"/>
    <w:rsid w:val="00523841"/>
    <w:rsid w:val="00532339"/>
    <w:rsid w:val="005642C2"/>
    <w:rsid w:val="00566F60"/>
    <w:rsid w:val="0057376E"/>
    <w:rsid w:val="00590E9C"/>
    <w:rsid w:val="005B000C"/>
    <w:rsid w:val="005B459B"/>
    <w:rsid w:val="005D1856"/>
    <w:rsid w:val="005D60EC"/>
    <w:rsid w:val="005D7867"/>
    <w:rsid w:val="00646C15"/>
    <w:rsid w:val="00647D66"/>
    <w:rsid w:val="0066441E"/>
    <w:rsid w:val="00667D8E"/>
    <w:rsid w:val="00673C84"/>
    <w:rsid w:val="00675BDB"/>
    <w:rsid w:val="0068332E"/>
    <w:rsid w:val="006931E3"/>
    <w:rsid w:val="0069428C"/>
    <w:rsid w:val="006A06AB"/>
    <w:rsid w:val="006C1DA5"/>
    <w:rsid w:val="006C7836"/>
    <w:rsid w:val="006F56C5"/>
    <w:rsid w:val="00701905"/>
    <w:rsid w:val="0071254D"/>
    <w:rsid w:val="00717D58"/>
    <w:rsid w:val="00730E0A"/>
    <w:rsid w:val="00766D1D"/>
    <w:rsid w:val="00787D6E"/>
    <w:rsid w:val="00791E09"/>
    <w:rsid w:val="00794E3D"/>
    <w:rsid w:val="007A35B2"/>
    <w:rsid w:val="007A7452"/>
    <w:rsid w:val="007C1A17"/>
    <w:rsid w:val="007C718C"/>
    <w:rsid w:val="007D1844"/>
    <w:rsid w:val="007D735E"/>
    <w:rsid w:val="007E3041"/>
    <w:rsid w:val="007E7090"/>
    <w:rsid w:val="00801C3F"/>
    <w:rsid w:val="00816840"/>
    <w:rsid w:val="008216F1"/>
    <w:rsid w:val="008226B9"/>
    <w:rsid w:val="008453E5"/>
    <w:rsid w:val="00856ED0"/>
    <w:rsid w:val="008641F2"/>
    <w:rsid w:val="00873613"/>
    <w:rsid w:val="00874046"/>
    <w:rsid w:val="00881381"/>
    <w:rsid w:val="00882286"/>
    <w:rsid w:val="00883CC2"/>
    <w:rsid w:val="008D27C8"/>
    <w:rsid w:val="008D73CB"/>
    <w:rsid w:val="008E094C"/>
    <w:rsid w:val="008F2DFD"/>
    <w:rsid w:val="008F658E"/>
    <w:rsid w:val="008F696A"/>
    <w:rsid w:val="00901C41"/>
    <w:rsid w:val="00906348"/>
    <w:rsid w:val="00912667"/>
    <w:rsid w:val="009152BB"/>
    <w:rsid w:val="00933E22"/>
    <w:rsid w:val="00950FA3"/>
    <w:rsid w:val="00965B11"/>
    <w:rsid w:val="009727FD"/>
    <w:rsid w:val="009764A2"/>
    <w:rsid w:val="00977496"/>
    <w:rsid w:val="00993966"/>
    <w:rsid w:val="00997668"/>
    <w:rsid w:val="00997BCF"/>
    <w:rsid w:val="009A13AA"/>
    <w:rsid w:val="009B1094"/>
    <w:rsid w:val="009B69B9"/>
    <w:rsid w:val="009C0D15"/>
    <w:rsid w:val="009D4129"/>
    <w:rsid w:val="009E083D"/>
    <w:rsid w:val="009E2707"/>
    <w:rsid w:val="009E3672"/>
    <w:rsid w:val="009F26ED"/>
    <w:rsid w:val="00A063BB"/>
    <w:rsid w:val="00A0687D"/>
    <w:rsid w:val="00A12B64"/>
    <w:rsid w:val="00A12D0E"/>
    <w:rsid w:val="00A16FEF"/>
    <w:rsid w:val="00A276B5"/>
    <w:rsid w:val="00A34692"/>
    <w:rsid w:val="00A60D3C"/>
    <w:rsid w:val="00A70B3D"/>
    <w:rsid w:val="00A75DCA"/>
    <w:rsid w:val="00A870F4"/>
    <w:rsid w:val="00A87C9E"/>
    <w:rsid w:val="00A92B5E"/>
    <w:rsid w:val="00AA63DA"/>
    <w:rsid w:val="00AA7832"/>
    <w:rsid w:val="00AB03B2"/>
    <w:rsid w:val="00AB2EC5"/>
    <w:rsid w:val="00AB38DB"/>
    <w:rsid w:val="00AC2E06"/>
    <w:rsid w:val="00AC5F89"/>
    <w:rsid w:val="00AD3B17"/>
    <w:rsid w:val="00B009B2"/>
    <w:rsid w:val="00B107B5"/>
    <w:rsid w:val="00B10AF0"/>
    <w:rsid w:val="00B22D1A"/>
    <w:rsid w:val="00B33A96"/>
    <w:rsid w:val="00B3419F"/>
    <w:rsid w:val="00B40E36"/>
    <w:rsid w:val="00B4382D"/>
    <w:rsid w:val="00B54227"/>
    <w:rsid w:val="00B578AA"/>
    <w:rsid w:val="00B600B6"/>
    <w:rsid w:val="00B62940"/>
    <w:rsid w:val="00B64BDE"/>
    <w:rsid w:val="00B9043E"/>
    <w:rsid w:val="00BA1171"/>
    <w:rsid w:val="00BA5FC5"/>
    <w:rsid w:val="00BA6E88"/>
    <w:rsid w:val="00C12631"/>
    <w:rsid w:val="00C23FBB"/>
    <w:rsid w:val="00C311B7"/>
    <w:rsid w:val="00C34A2D"/>
    <w:rsid w:val="00C538D9"/>
    <w:rsid w:val="00C54B5E"/>
    <w:rsid w:val="00C744BC"/>
    <w:rsid w:val="00CA072B"/>
    <w:rsid w:val="00CC6281"/>
    <w:rsid w:val="00CC7B18"/>
    <w:rsid w:val="00CD5489"/>
    <w:rsid w:val="00CE2FDE"/>
    <w:rsid w:val="00CE75B1"/>
    <w:rsid w:val="00CF4A1C"/>
    <w:rsid w:val="00CF5EA4"/>
    <w:rsid w:val="00D14B33"/>
    <w:rsid w:val="00D22AA5"/>
    <w:rsid w:val="00D23A43"/>
    <w:rsid w:val="00D31403"/>
    <w:rsid w:val="00D316EC"/>
    <w:rsid w:val="00D34830"/>
    <w:rsid w:val="00D4022E"/>
    <w:rsid w:val="00D4166A"/>
    <w:rsid w:val="00D81568"/>
    <w:rsid w:val="00DB010E"/>
    <w:rsid w:val="00DD0783"/>
    <w:rsid w:val="00DD468B"/>
    <w:rsid w:val="00DF4981"/>
    <w:rsid w:val="00DF5558"/>
    <w:rsid w:val="00DF5C02"/>
    <w:rsid w:val="00DF74F2"/>
    <w:rsid w:val="00E366E0"/>
    <w:rsid w:val="00E879E5"/>
    <w:rsid w:val="00E87DC3"/>
    <w:rsid w:val="00E96EAE"/>
    <w:rsid w:val="00EB07F0"/>
    <w:rsid w:val="00EB7B83"/>
    <w:rsid w:val="00EC5142"/>
    <w:rsid w:val="00EE76DC"/>
    <w:rsid w:val="00EF0A4A"/>
    <w:rsid w:val="00F116B7"/>
    <w:rsid w:val="00F12E57"/>
    <w:rsid w:val="00F63DD9"/>
    <w:rsid w:val="00F719C4"/>
    <w:rsid w:val="00F82CBC"/>
    <w:rsid w:val="00FA7F8B"/>
    <w:rsid w:val="00FC1C98"/>
    <w:rsid w:val="00FC79C3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FDE"/>
    <w:pPr>
      <w:suppressAutoHyphens/>
    </w:pPr>
    <w:rPr>
      <w:sz w:val="24"/>
      <w:szCs w:val="24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Calibri" w:hAnsi="Symbol" w:cs="Symbol" w:hint="default"/>
      <w:color w:val="FF0000"/>
      <w:sz w:val="16"/>
      <w:szCs w:val="16"/>
      <w:lang w:eastAsia="en-US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  <w:color w:val="auto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eastAsia="Calibri" w:hAnsi="Symbol" w:cs="Symbol" w:hint="default"/>
      <w:color w:val="auto"/>
      <w:sz w:val="16"/>
      <w:szCs w:val="16"/>
      <w:lang w:eastAsia="en-US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  <w:color w:val="auto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Calibri" w:eastAsia="Times New Roman" w:hAnsi="Calibri" w:cs="Times New Roman" w:hint="default"/>
      <w:sz w:val="18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eastAsia="Calibri" w:hAnsi="Symbol" w:cs="Symbol" w:hint="default"/>
      <w:color w:val="00B050"/>
      <w:sz w:val="16"/>
      <w:szCs w:val="16"/>
      <w:lang w:eastAsia="en-US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eastAsia="Calibri" w:hAnsi="Symbol" w:cs="Symbol" w:hint="default"/>
      <w:color w:val="FF0000"/>
      <w:sz w:val="16"/>
      <w:szCs w:val="16"/>
      <w:lang w:eastAsia="en-US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table" w:styleId="Tablaconcuadrcula">
    <w:name w:val="Table Grid"/>
    <w:basedOn w:val="Tablanormal"/>
    <w:uiPriority w:val="59"/>
    <w:rsid w:val="00D41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FDE"/>
    <w:pPr>
      <w:suppressAutoHyphens/>
    </w:pPr>
    <w:rPr>
      <w:sz w:val="24"/>
      <w:szCs w:val="24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Calibri" w:hAnsi="Symbol" w:cs="Symbol" w:hint="default"/>
      <w:color w:val="FF0000"/>
      <w:sz w:val="16"/>
      <w:szCs w:val="16"/>
      <w:lang w:eastAsia="en-US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  <w:color w:val="auto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eastAsia="Calibri" w:hAnsi="Symbol" w:cs="Symbol" w:hint="default"/>
      <w:color w:val="auto"/>
      <w:sz w:val="16"/>
      <w:szCs w:val="16"/>
      <w:lang w:eastAsia="en-US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  <w:color w:val="auto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Calibri" w:eastAsia="Times New Roman" w:hAnsi="Calibri" w:cs="Times New Roman" w:hint="default"/>
      <w:sz w:val="18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eastAsia="Calibri" w:hAnsi="Symbol" w:cs="Symbol" w:hint="default"/>
      <w:color w:val="00B050"/>
      <w:sz w:val="16"/>
      <w:szCs w:val="16"/>
      <w:lang w:eastAsia="en-US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eastAsia="Calibri" w:hAnsi="Symbol" w:cs="Symbol" w:hint="default"/>
      <w:color w:val="FF0000"/>
      <w:sz w:val="16"/>
      <w:szCs w:val="16"/>
      <w:lang w:eastAsia="en-US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table" w:styleId="Tablaconcuadrcula">
    <w:name w:val="Table Grid"/>
    <w:basedOn w:val="Tablanormal"/>
    <w:uiPriority w:val="59"/>
    <w:rsid w:val="00D41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83AB4-AE4C-4796-BAE1-48104B232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2567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ESCUELA UNIVERSITARIA DE ENFRERMERÍA Y FISIOTERAPIA</vt:lpstr>
    </vt:vector>
  </TitlesOfParts>
  <Company/>
  <LinksUpToDate>false</LinksUpToDate>
  <CharactersWithSpaces>16656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ESCUELA UNIVERSITARIA DE ENFRERMERÍA Y FISIOTERAPIA</dc:title>
  <dc:creator>LDT</dc:creator>
  <cp:lastModifiedBy>Usuario</cp:lastModifiedBy>
  <cp:revision>2</cp:revision>
  <cp:lastPrinted>2018-10-22T07:40:00Z</cp:lastPrinted>
  <dcterms:created xsi:type="dcterms:W3CDTF">2020-09-10T06:11:00Z</dcterms:created>
  <dcterms:modified xsi:type="dcterms:W3CDTF">2020-09-10T06:11:00Z</dcterms:modified>
</cp:coreProperties>
</file>